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E13E5" w14:textId="268763C8" w:rsidR="00363D20" w:rsidRDefault="00363D20" w:rsidP="00942A1D">
      <w:pPr>
        <w:widowControl w:val="0"/>
        <w:suppressAutoHyphens/>
        <w:autoSpaceDE w:val="0"/>
        <w:spacing w:line="276" w:lineRule="auto"/>
        <w:jc w:val="both"/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</w:pPr>
    </w:p>
    <w:p w14:paraId="086AA52C" w14:textId="77777777" w:rsidR="00225B37" w:rsidRDefault="00C20594" w:rsidP="008B3238">
      <w:pPr>
        <w:widowControl w:val="0"/>
        <w:suppressAutoHyphens/>
        <w:autoSpaceDE w:val="0"/>
        <w:spacing w:line="276" w:lineRule="auto"/>
        <w:ind w:right="-142"/>
        <w:rPr>
          <w:rFonts w:ascii="Calibri Light" w:eastAsiaTheme="minorEastAsia" w:hAnsi="Calibri Light" w:cs="Calibri Light"/>
          <w:sz w:val="24"/>
          <w:szCs w:val="24"/>
          <w:u w:val="single"/>
          <w:lang w:eastAsia="ar-SA"/>
        </w:rPr>
      </w:pPr>
      <w:r w:rsidRPr="00942A1D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ALLEGATO A</w:t>
      </w:r>
      <w:r w:rsidRPr="00942A1D">
        <w:rPr>
          <w:rFonts w:ascii="Calibri Light" w:eastAsiaTheme="minorEastAsia" w:hAnsi="Calibri Light" w:cs="Calibri Light"/>
          <w:sz w:val="24"/>
          <w:szCs w:val="24"/>
          <w:u w:val="single"/>
          <w:lang w:eastAsia="ar-SA"/>
        </w:rPr>
        <w:t xml:space="preserve"> </w:t>
      </w:r>
    </w:p>
    <w:p w14:paraId="68FF7630" w14:textId="50E94B72" w:rsidR="00225B37" w:rsidRPr="00225B37" w:rsidRDefault="00225B37" w:rsidP="00963616">
      <w:pPr>
        <w:widowControl w:val="0"/>
        <w:suppressAutoHyphens/>
        <w:autoSpaceDE w:val="0"/>
        <w:spacing w:line="276" w:lineRule="auto"/>
        <w:ind w:right="-425"/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</w:pPr>
      <w:r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 xml:space="preserve">ISTANZA DI PARTECIPAZIONE </w:t>
      </w:r>
      <w:r w:rsidR="003D2B14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FIGUR</w:t>
      </w:r>
      <w:r w:rsidR="006816B9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E</w:t>
      </w:r>
      <w:r w:rsidR="003D2B14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 xml:space="preserve"> PROFESSIONAL</w:t>
      </w:r>
      <w:r w:rsidR="006816B9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I</w:t>
      </w:r>
      <w:r w:rsidR="005C46E7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:</w:t>
      </w:r>
      <w:r w:rsidR="00B21378" w:rsidRPr="00B21378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 xml:space="preserve"> </w:t>
      </w:r>
      <w:r w:rsidR="00886336">
        <w:rPr>
          <w:rFonts w:ascii="Calibri Light" w:eastAsiaTheme="minorEastAsia" w:hAnsi="Calibri Light" w:cs="Calibri Light"/>
          <w:b/>
          <w:sz w:val="24"/>
          <w:szCs w:val="24"/>
          <w:u w:val="single"/>
          <w:lang w:eastAsia="ar-SA"/>
        </w:rPr>
        <w:t>TALENTI IN MOVIMENTO</w:t>
      </w:r>
    </w:p>
    <w:p w14:paraId="08437670" w14:textId="65578112" w:rsidR="00C20594" w:rsidRPr="00942A1D" w:rsidRDefault="00C20594" w:rsidP="00942A1D">
      <w:pPr>
        <w:widowControl w:val="0"/>
        <w:suppressAutoHyphens/>
        <w:autoSpaceDE w:val="0"/>
        <w:spacing w:line="276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1F236674" w14:textId="77777777" w:rsidR="00C20594" w:rsidRPr="00942A1D" w:rsidRDefault="00C20594" w:rsidP="00942A1D">
      <w:pPr>
        <w:autoSpaceDE w:val="0"/>
        <w:spacing w:line="276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</w:r>
      <w:r w:rsidRPr="00942A1D">
        <w:rPr>
          <w:rFonts w:ascii="Calibri Light" w:eastAsiaTheme="minorEastAsia" w:hAnsi="Calibri Light" w:cs="Calibri Light"/>
          <w:sz w:val="24"/>
          <w:szCs w:val="24"/>
        </w:rPr>
        <w:tab/>
        <w:t xml:space="preserve">      </w:t>
      </w:r>
    </w:p>
    <w:p w14:paraId="2C1E39B9" w14:textId="679CE027" w:rsidR="00C20594" w:rsidRDefault="00C20594" w:rsidP="00AB11E9">
      <w:pPr>
        <w:autoSpaceDE w:val="0"/>
        <w:spacing w:line="276" w:lineRule="auto"/>
        <w:jc w:val="right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Al</w:t>
      </w:r>
      <w:r w:rsidR="00AB11E9">
        <w:rPr>
          <w:rFonts w:ascii="Calibri Light" w:eastAsiaTheme="minorEastAsia" w:hAnsi="Calibri Light" w:cs="Calibri Light"/>
          <w:sz w:val="24"/>
          <w:szCs w:val="24"/>
        </w:rPr>
        <w:t>la Dirigente Scolastica</w:t>
      </w:r>
    </w:p>
    <w:p w14:paraId="085021D2" w14:textId="5919F931" w:rsidR="00B21378" w:rsidRPr="00942A1D" w:rsidRDefault="00B21378" w:rsidP="00AB11E9">
      <w:pPr>
        <w:autoSpaceDE w:val="0"/>
        <w:spacing w:line="276" w:lineRule="auto"/>
        <w:jc w:val="right"/>
        <w:rPr>
          <w:rFonts w:ascii="Calibri Light" w:eastAsiaTheme="minorEastAsia" w:hAnsi="Calibri Light" w:cs="Calibri Light"/>
          <w:sz w:val="24"/>
          <w:szCs w:val="24"/>
        </w:rPr>
      </w:pPr>
      <w:r>
        <w:rPr>
          <w:rFonts w:ascii="Calibri Light" w:eastAsiaTheme="minorEastAsia" w:hAnsi="Calibri Light" w:cs="Calibri Light"/>
          <w:sz w:val="24"/>
          <w:szCs w:val="24"/>
        </w:rPr>
        <w:t>ICS A. Caponnetto</w:t>
      </w:r>
    </w:p>
    <w:p w14:paraId="1E992FEC" w14:textId="77777777" w:rsidR="00C20594" w:rsidRPr="00942A1D" w:rsidRDefault="00C20594" w:rsidP="00AB11E9">
      <w:pPr>
        <w:autoSpaceDE w:val="0"/>
        <w:spacing w:line="276" w:lineRule="auto"/>
        <w:jc w:val="right"/>
        <w:rPr>
          <w:rFonts w:ascii="Calibri Light" w:eastAsiaTheme="minorEastAsia" w:hAnsi="Calibri Light" w:cs="Calibri Light"/>
          <w:sz w:val="24"/>
          <w:szCs w:val="24"/>
        </w:rPr>
      </w:pPr>
    </w:p>
    <w:p w14:paraId="0F5772F8" w14:textId="77777777" w:rsidR="00AB11E9" w:rsidRDefault="00C20594" w:rsidP="00AB11E9">
      <w:pPr>
        <w:tabs>
          <w:tab w:val="left" w:pos="9781"/>
        </w:tabs>
        <w:autoSpaceDE w:val="0"/>
        <w:spacing w:line="480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Il/la sottoscritto/a_____________________________________________________________</w:t>
      </w:r>
      <w:r w:rsidR="00AB11E9"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nato/a </w:t>
      </w:r>
      <w:proofErr w:type="spellStart"/>
      <w:r w:rsidRPr="00942A1D">
        <w:rPr>
          <w:rFonts w:ascii="Calibri Light" w:eastAsiaTheme="minorEastAsia" w:hAnsi="Calibri Light" w:cs="Calibri Light"/>
          <w:sz w:val="24"/>
          <w:szCs w:val="24"/>
        </w:rPr>
        <w:t>a</w:t>
      </w:r>
      <w:proofErr w:type="spellEnd"/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 _______________________________________________ il ____________________</w:t>
      </w:r>
      <w:r w:rsidR="00AB11E9"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codice fiscale |__|__|__|__|__|__|__|__|__|__|__|__|__|__|__|__|</w:t>
      </w:r>
      <w:r w:rsidR="00AB11E9">
        <w:rPr>
          <w:rFonts w:ascii="Calibri Light" w:eastAsiaTheme="minorEastAsia" w:hAnsi="Calibri Light" w:cs="Calibri Light"/>
          <w:sz w:val="24"/>
          <w:szCs w:val="24"/>
        </w:rPr>
        <w:t xml:space="preserve"> </w:t>
      </w:r>
    </w:p>
    <w:p w14:paraId="18A8EF8D" w14:textId="6EA60195" w:rsidR="00C20594" w:rsidRPr="00942A1D" w:rsidRDefault="00AB11E9" w:rsidP="00AB11E9">
      <w:pPr>
        <w:tabs>
          <w:tab w:val="left" w:pos="9781"/>
        </w:tabs>
        <w:autoSpaceDE w:val="0"/>
        <w:spacing w:line="480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>
        <w:rPr>
          <w:rFonts w:ascii="Calibri Light" w:eastAsiaTheme="minorEastAsia" w:hAnsi="Calibri Light" w:cs="Calibri Light"/>
          <w:sz w:val="24"/>
          <w:szCs w:val="24"/>
        </w:rPr>
        <w:t xml:space="preserve">residente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______________________</w:t>
      </w:r>
      <w:r>
        <w:rPr>
          <w:rFonts w:ascii="Calibri Light" w:eastAsiaTheme="minorEastAsia" w:hAnsi="Calibri Light" w:cs="Calibri Light"/>
          <w:sz w:val="24"/>
          <w:szCs w:val="24"/>
        </w:rPr>
        <w:t>______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</w:t>
      </w:r>
      <w:r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via</w:t>
      </w:r>
      <w:r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_____________________________________</w:t>
      </w:r>
    </w:p>
    <w:p w14:paraId="23575977" w14:textId="1D7DA342" w:rsidR="00AB11E9" w:rsidRDefault="00C20594" w:rsidP="00AB11E9">
      <w:pPr>
        <w:tabs>
          <w:tab w:val="left" w:pos="9781"/>
        </w:tabs>
        <w:autoSpaceDE w:val="0"/>
        <w:spacing w:line="480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recapito tel. _____________________________ recapito </w:t>
      </w:r>
      <w:proofErr w:type="spellStart"/>
      <w:r w:rsidRPr="00942A1D">
        <w:rPr>
          <w:rFonts w:ascii="Calibri Light" w:eastAsiaTheme="minorEastAsia" w:hAnsi="Calibri Light" w:cs="Calibri Light"/>
          <w:sz w:val="24"/>
          <w:szCs w:val="24"/>
        </w:rPr>
        <w:t>cell</w:t>
      </w:r>
      <w:proofErr w:type="spellEnd"/>
      <w:r w:rsidRPr="00942A1D">
        <w:rPr>
          <w:rFonts w:ascii="Calibri Light" w:eastAsiaTheme="minorEastAsia" w:hAnsi="Calibri Light" w:cs="Calibri Light"/>
          <w:sz w:val="24"/>
          <w:szCs w:val="24"/>
        </w:rPr>
        <w:t>. ___</w:t>
      </w:r>
      <w:r w:rsidR="00AB11E9">
        <w:rPr>
          <w:rFonts w:ascii="Calibri Light" w:eastAsiaTheme="minorEastAsia" w:hAnsi="Calibri Light" w:cs="Calibri Light"/>
          <w:sz w:val="24"/>
          <w:szCs w:val="24"/>
        </w:rPr>
        <w:t>___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__________________</w:t>
      </w:r>
      <w:r w:rsidR="00AB11E9"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in</w:t>
      </w:r>
      <w:r w:rsidR="00AB11E9">
        <w:rPr>
          <w:rFonts w:ascii="Calibri Light" w:eastAsiaTheme="minorEastAsia" w:hAnsi="Calibri Light" w:cs="Calibri Light"/>
          <w:sz w:val="24"/>
          <w:szCs w:val="24"/>
        </w:rPr>
        <w:t xml:space="preserve">dirizzo </w:t>
      </w:r>
    </w:p>
    <w:p w14:paraId="64C92FA0" w14:textId="53F53B96" w:rsidR="00C20594" w:rsidRPr="00942A1D" w:rsidRDefault="00AB11E9" w:rsidP="00AB11E9">
      <w:pPr>
        <w:tabs>
          <w:tab w:val="left" w:pos="9781"/>
        </w:tabs>
        <w:autoSpaceDE w:val="0"/>
        <w:spacing w:line="480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>
        <w:rPr>
          <w:rFonts w:ascii="Calibri Light" w:eastAsiaTheme="minorEastAsia" w:hAnsi="Calibri Light" w:cs="Calibri Light"/>
          <w:sz w:val="24"/>
          <w:szCs w:val="24"/>
        </w:rPr>
        <w:t>E-Mail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_______________________________</w:t>
      </w:r>
      <w:r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indirizzo PEC___</w:t>
      </w:r>
      <w:r>
        <w:rPr>
          <w:rFonts w:ascii="Calibri Light" w:eastAsiaTheme="minorEastAsia" w:hAnsi="Calibri Light" w:cs="Calibri Light"/>
          <w:sz w:val="24"/>
          <w:szCs w:val="24"/>
        </w:rPr>
        <w:t>________________________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</w:t>
      </w:r>
    </w:p>
    <w:p w14:paraId="1534F44E" w14:textId="62527ADC" w:rsidR="00C20594" w:rsidRPr="00942A1D" w:rsidRDefault="00C20594" w:rsidP="00AB11E9">
      <w:pPr>
        <w:tabs>
          <w:tab w:val="left" w:pos="9781"/>
        </w:tabs>
        <w:autoSpaceDE w:val="0"/>
        <w:spacing w:line="480" w:lineRule="auto"/>
        <w:jc w:val="both"/>
        <w:rPr>
          <w:rFonts w:ascii="Calibri Light" w:eastAsiaTheme="minorEastAsia" w:hAnsi="Calibri Light" w:cs="Calibri Light"/>
          <w:b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in servizio presso ______________________________ con la qualifica di </w:t>
      </w:r>
      <w:r w:rsidR="00AB11E9">
        <w:rPr>
          <w:rFonts w:ascii="Calibri Light" w:eastAsiaTheme="minorEastAsia" w:hAnsi="Calibri Light" w:cs="Calibri Light"/>
          <w:sz w:val="24"/>
          <w:szCs w:val="24"/>
        </w:rPr>
        <w:t>_____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__________________</w:t>
      </w:r>
    </w:p>
    <w:p w14:paraId="2B8D0C62" w14:textId="77777777" w:rsidR="00C20594" w:rsidRPr="00942A1D" w:rsidRDefault="00C20594" w:rsidP="00AB11E9">
      <w:pPr>
        <w:tabs>
          <w:tab w:val="left" w:pos="9781"/>
        </w:tabs>
        <w:autoSpaceDE w:val="0"/>
        <w:spacing w:line="480" w:lineRule="auto"/>
        <w:jc w:val="center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b/>
          <w:sz w:val="24"/>
          <w:szCs w:val="24"/>
        </w:rPr>
        <w:t>CHIEDE</w:t>
      </w:r>
    </w:p>
    <w:p w14:paraId="52600476" w14:textId="21DAA408" w:rsidR="008B3238" w:rsidRPr="00942A1D" w:rsidRDefault="008B3238" w:rsidP="006816B9">
      <w:pPr>
        <w:tabs>
          <w:tab w:val="left" w:pos="9781"/>
        </w:tabs>
        <w:autoSpaceDE w:val="0"/>
        <w:spacing w:line="276" w:lineRule="auto"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Di partecipare alla selezione per l’attribuzione dell’incarico di </w:t>
      </w:r>
      <w:r w:rsidR="00C86FA9" w:rsidRPr="00C86FA9">
        <w:rPr>
          <w:rFonts w:ascii="Calibri Light" w:eastAsiaTheme="minorEastAsia" w:hAnsi="Calibri Light" w:cs="Calibri Light"/>
          <w:sz w:val="24"/>
          <w:szCs w:val="24"/>
        </w:rPr>
        <w:t>Componenti della Comunità di pratiche per l’apprendimento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 relativamente al progetto 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8B3238" w:rsidRPr="00942A1D" w14:paraId="144B3AD1" w14:textId="77777777" w:rsidTr="002E0C5D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4898162E" w14:textId="77777777" w:rsidR="008B3238" w:rsidRPr="00942A1D" w:rsidRDefault="008B3238" w:rsidP="002E0C5D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  <w:r w:rsidRPr="00942A1D"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97D175" w14:textId="77777777" w:rsidR="008B3238" w:rsidRPr="00942A1D" w:rsidRDefault="008B3238" w:rsidP="002E0C5D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  <w:r w:rsidRPr="00942A1D"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  <w:t>Barrare la casella per indicare il Ruolo di partecipazione</w:t>
            </w:r>
          </w:p>
        </w:tc>
      </w:tr>
      <w:tr w:rsidR="006816B9" w:rsidRPr="00942A1D" w14:paraId="0F7CB0C4" w14:textId="77777777" w:rsidTr="006816B9">
        <w:trPr>
          <w:trHeight w:val="371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1C1814" w14:textId="3DCBED13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Esperto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D47AED" w14:textId="38FF6B5E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586C1255" w14:textId="77777777" w:rsidTr="006816B9">
        <w:trPr>
          <w:trHeight w:val="43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9588C2" w14:textId="450824EA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Esperto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AC209E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0958021D" w14:textId="77777777" w:rsidTr="006816B9">
        <w:trPr>
          <w:trHeight w:val="371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3F2A8C" w14:textId="1055C2DE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Esperto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502994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72717FC9" w14:textId="77777777" w:rsidTr="006816B9">
        <w:trPr>
          <w:trHeight w:val="420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804924" w14:textId="07402800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Esperto Il Murales della gentilezza (Alunni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82D6A6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4B0A7DE3" w14:textId="77777777" w:rsidTr="006816B9">
        <w:trPr>
          <w:trHeight w:val="356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16D1A2" w14:textId="6C8C5CA8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Tutor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752B4A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41C00CC1" w14:textId="77777777" w:rsidTr="006816B9">
        <w:trPr>
          <w:trHeight w:val="407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E1B9C9" w14:textId="7FB62240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Tutor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A1156E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608769EB" w14:textId="77777777" w:rsidTr="006816B9">
        <w:trPr>
          <w:trHeight w:val="343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EE29DE" w14:textId="6BB1277D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Tutor My English Talent (Alunni Classi 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C8DB07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09F23FEE" w14:textId="77777777" w:rsidTr="006816B9">
        <w:trPr>
          <w:trHeight w:val="343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9585EC" w14:textId="757486FD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Tutor Il Murales della gentilezza (Alunni scuola secondaria)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3F6429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6816B9" w:rsidRPr="00942A1D" w14:paraId="36AD100C" w14:textId="77777777" w:rsidTr="006816B9">
        <w:trPr>
          <w:trHeight w:val="36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4865D6" w14:textId="284D7454" w:rsidR="006816B9" w:rsidRPr="006816B9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sz w:val="24"/>
                <w:szCs w:val="24"/>
              </w:rPr>
            </w:pPr>
            <w:r w:rsidRPr="006816B9">
              <w:rPr>
                <w:rFonts w:ascii="Calibri Light" w:eastAsiaTheme="minorEastAsia" w:hAnsi="Calibri Light" w:cs="Calibri Light"/>
                <w:sz w:val="24"/>
                <w:szCs w:val="24"/>
              </w:rPr>
              <w:t>Supporto Tecnico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77B024" w14:textId="77777777" w:rsidR="006816B9" w:rsidRPr="00942A1D" w:rsidRDefault="006816B9" w:rsidP="006816B9">
            <w:pPr>
              <w:tabs>
                <w:tab w:val="left" w:pos="9781"/>
              </w:tabs>
              <w:suppressAutoHyphens/>
              <w:spacing w:after="200"/>
              <w:mirrorIndents/>
              <w:jc w:val="both"/>
              <w:rPr>
                <w:rFonts w:ascii="Calibri Light" w:eastAsiaTheme="minorEastAsia" w:hAnsi="Calibri Light" w:cs="Calibri Light"/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5DAAC656" w14:textId="77777777" w:rsidR="00E230A7" w:rsidRDefault="00E230A7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6C995340" w14:textId="083B153F" w:rsidR="00C20594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  <w:lang w:eastAsia="ar-SA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lastRenderedPageBreak/>
        <w:t>A tal fine, consapevole della responsabilità penale e della decadenza da eventuali benefici acquisiti</w:t>
      </w:r>
      <w:r w:rsidRPr="00942A1D">
        <w:rPr>
          <w:rFonts w:ascii="Calibri Light" w:eastAsiaTheme="minorEastAsia" w:hAnsi="Calibri Light" w:cs="Calibri Light"/>
          <w:sz w:val="24"/>
          <w:szCs w:val="24"/>
          <w:lang w:eastAsia="ar-SA"/>
        </w:rPr>
        <w:t>. N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el caso di dichiarazioni mendaci, </w:t>
      </w:r>
      <w:r w:rsidRPr="00942A1D">
        <w:rPr>
          <w:rFonts w:ascii="Calibri Light" w:eastAsiaTheme="minorEastAsia" w:hAnsi="Calibri Light" w:cs="Calibri Light"/>
          <w:b/>
          <w:sz w:val="24"/>
          <w:szCs w:val="24"/>
        </w:rPr>
        <w:t>dichiara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 sotto la propria responsabilità quanto segue:</w:t>
      </w:r>
    </w:p>
    <w:p w14:paraId="511BB682" w14:textId="77777777" w:rsidR="00C20594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aver preso visione delle condizioni previste dal bando</w:t>
      </w:r>
    </w:p>
    <w:p w14:paraId="2F358799" w14:textId="77777777" w:rsidR="00C20594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essere in godimento dei diritti politici</w:t>
      </w:r>
    </w:p>
    <w:p w14:paraId="12CBC844" w14:textId="1BA2E313" w:rsidR="00C20594" w:rsidRPr="00AB11E9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non aver subito condanne penali ovvero di avere i seguenti provvedimenti penali</w:t>
      </w:r>
    </w:p>
    <w:p w14:paraId="5BFFE39D" w14:textId="03E24AE8" w:rsidR="00EB52E0" w:rsidRDefault="00257D90" w:rsidP="00AB11E9">
      <w:pPr>
        <w:tabs>
          <w:tab w:val="left" w:pos="9781"/>
        </w:tabs>
        <w:autoSpaceDE w:val="0"/>
        <w:spacing w:after="200"/>
        <w:contextualSpacing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>
        <w:rPr>
          <w:rFonts w:ascii="Calibri Light" w:eastAsiaTheme="minorEastAsia" w:hAnsi="Calibri Light" w:cs="Calibri Light"/>
          <w:sz w:val="24"/>
          <w:szCs w:val="24"/>
        </w:rPr>
        <w:t xml:space="preserve">      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__________________________________</w:t>
      </w:r>
      <w:r w:rsidR="00AB11E9">
        <w:rPr>
          <w:rFonts w:ascii="Calibri Light" w:eastAsiaTheme="minorEastAsia" w:hAnsi="Calibri Light" w:cs="Calibri Light"/>
          <w:sz w:val="24"/>
          <w:szCs w:val="24"/>
        </w:rPr>
        <w:t>_______________________________</w:t>
      </w:r>
      <w:r>
        <w:rPr>
          <w:rFonts w:ascii="Calibri Light" w:eastAsiaTheme="minorEastAsia" w:hAnsi="Calibri Light" w:cs="Calibri Light"/>
          <w:sz w:val="24"/>
          <w:szCs w:val="24"/>
        </w:rPr>
        <w:t>_____________</w:t>
      </w:r>
    </w:p>
    <w:p w14:paraId="623B0FA2" w14:textId="77777777" w:rsidR="00AB11E9" w:rsidRPr="00942A1D" w:rsidRDefault="00AB11E9" w:rsidP="00AB11E9">
      <w:pPr>
        <w:tabs>
          <w:tab w:val="left" w:pos="9781"/>
        </w:tabs>
        <w:autoSpaceDE w:val="0"/>
        <w:spacing w:after="200"/>
        <w:contextualSpacing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5659941B" w14:textId="608892CD" w:rsidR="00C20594" w:rsidRPr="00257D90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non avere procedimenti penali pendenti, ovvero di avere i seguent</w:t>
      </w:r>
      <w:r w:rsidR="00257D90">
        <w:rPr>
          <w:rFonts w:ascii="Calibri Light" w:eastAsiaTheme="minorEastAsia" w:hAnsi="Calibri Light" w:cs="Calibri Light"/>
          <w:sz w:val="24"/>
          <w:szCs w:val="24"/>
        </w:rPr>
        <w:t>i procedimenti penali pendenti:</w:t>
      </w:r>
    </w:p>
    <w:p w14:paraId="4A0D341C" w14:textId="1A5E6D5F" w:rsidR="00EB52E0" w:rsidRPr="00942A1D" w:rsidRDefault="00257D90" w:rsidP="00257D90">
      <w:pPr>
        <w:tabs>
          <w:tab w:val="left" w:pos="9781"/>
        </w:tabs>
        <w:autoSpaceDE w:val="0"/>
        <w:spacing w:after="200"/>
        <w:contextualSpacing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>
        <w:rPr>
          <w:rFonts w:ascii="Calibri Light" w:eastAsiaTheme="minorEastAsia" w:hAnsi="Calibri Light" w:cs="Calibri Light"/>
          <w:sz w:val="24"/>
          <w:szCs w:val="24"/>
        </w:rPr>
        <w:t xml:space="preserve">      </w:t>
      </w:r>
      <w:r w:rsidR="00C20594" w:rsidRPr="00942A1D">
        <w:rPr>
          <w:rFonts w:ascii="Calibri Light" w:eastAsiaTheme="minorEastAsia" w:hAnsi="Calibri Light" w:cs="Calibri Light"/>
          <w:sz w:val="24"/>
          <w:szCs w:val="24"/>
        </w:rPr>
        <w:t>__________________________________________________________________</w:t>
      </w:r>
      <w:r>
        <w:rPr>
          <w:rFonts w:ascii="Calibri Light" w:eastAsiaTheme="minorEastAsia" w:hAnsi="Calibri Light" w:cs="Calibri Light"/>
          <w:sz w:val="24"/>
          <w:szCs w:val="24"/>
        </w:rPr>
        <w:t>_____________</w:t>
      </w:r>
    </w:p>
    <w:p w14:paraId="501BF1BB" w14:textId="6C77C6A9" w:rsidR="00C20594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impegnarsi a documentare puntualmente tutta l’attività svolta</w:t>
      </w:r>
    </w:p>
    <w:p w14:paraId="5B156EB8" w14:textId="77777777" w:rsidR="00C20594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essere disponibile ad adattarsi al calendario definito dal Gruppo Operativo di Piano</w:t>
      </w:r>
    </w:p>
    <w:p w14:paraId="06D20897" w14:textId="50807122" w:rsidR="0008242F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di non essere in alcuna delle condizioni di incompatibilità con l’incarico previsti dalla norma vigente</w:t>
      </w:r>
    </w:p>
    <w:p w14:paraId="1F8530BE" w14:textId="2489EC60" w:rsidR="00C20594" w:rsidRPr="00942A1D" w:rsidRDefault="00C20594" w:rsidP="00AB11E9">
      <w:pPr>
        <w:numPr>
          <w:ilvl w:val="0"/>
          <w:numId w:val="19"/>
        </w:numPr>
        <w:tabs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di avere la competenza informatica l’uso della piattaforma on line “Gestione progetti </w:t>
      </w:r>
      <w:r w:rsidR="00EB52E0" w:rsidRPr="00942A1D">
        <w:rPr>
          <w:rFonts w:ascii="Calibri Light" w:eastAsiaTheme="minorEastAsia" w:hAnsi="Calibri Light" w:cs="Calibri Light"/>
          <w:sz w:val="24"/>
          <w:szCs w:val="24"/>
        </w:rPr>
        <w:t>PNRR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”</w:t>
      </w:r>
    </w:p>
    <w:p w14:paraId="34A43A75" w14:textId="77777777" w:rsidR="00257D90" w:rsidRDefault="00257D90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3B9D2D50" w14:textId="4C43DBD8" w:rsidR="00D52F60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Data___________________</w:t>
      </w:r>
      <w:r w:rsidR="00257D90">
        <w:rPr>
          <w:rFonts w:ascii="Calibri Light" w:eastAsiaTheme="minorEastAsia" w:hAnsi="Calibri Light" w:cs="Calibri Light"/>
          <w:sz w:val="24"/>
          <w:szCs w:val="24"/>
        </w:rPr>
        <w:t xml:space="preserve">                   F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irma_____________________________________________</w:t>
      </w:r>
    </w:p>
    <w:p w14:paraId="10DFE6F5" w14:textId="77777777" w:rsidR="00257D90" w:rsidRDefault="00257D90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7B09DBE0" w14:textId="6255CE80" w:rsidR="00C20594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Si allega alla presente </w:t>
      </w:r>
    </w:p>
    <w:p w14:paraId="44450B99" w14:textId="77777777" w:rsidR="00C20594" w:rsidRPr="00942A1D" w:rsidRDefault="00C20594" w:rsidP="00AB11E9">
      <w:pPr>
        <w:widowControl w:val="0"/>
        <w:numPr>
          <w:ilvl w:val="0"/>
          <w:numId w:val="20"/>
        </w:numPr>
        <w:tabs>
          <w:tab w:val="left" w:pos="480"/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Documento di identità in fotocopia</w:t>
      </w:r>
    </w:p>
    <w:p w14:paraId="27DAC3BA" w14:textId="77777777" w:rsidR="00C20594" w:rsidRPr="00942A1D" w:rsidRDefault="00C20594" w:rsidP="00AB11E9">
      <w:pPr>
        <w:widowControl w:val="0"/>
        <w:numPr>
          <w:ilvl w:val="0"/>
          <w:numId w:val="20"/>
        </w:numPr>
        <w:tabs>
          <w:tab w:val="left" w:pos="480"/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Allegato B (griglia di valutazione)</w:t>
      </w:r>
    </w:p>
    <w:p w14:paraId="0E937391" w14:textId="7BD83CA2" w:rsidR="00C20594" w:rsidRPr="00942A1D" w:rsidRDefault="00C20594" w:rsidP="00AB11E9">
      <w:pPr>
        <w:widowControl w:val="0"/>
        <w:numPr>
          <w:ilvl w:val="0"/>
          <w:numId w:val="20"/>
        </w:numPr>
        <w:tabs>
          <w:tab w:val="left" w:pos="480"/>
          <w:tab w:val="left" w:pos="9781"/>
        </w:tabs>
        <w:suppressAutoHyphens/>
        <w:autoSpaceDE w:val="0"/>
        <w:spacing w:after="200" w:line="276" w:lineRule="auto"/>
        <w:ind w:left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Curriculum Vita</w:t>
      </w:r>
      <w:r w:rsidR="00EB52E0" w:rsidRPr="00942A1D">
        <w:rPr>
          <w:rFonts w:ascii="Calibri Light" w:eastAsiaTheme="minorEastAsia" w:hAnsi="Calibri Light" w:cs="Calibri Light"/>
          <w:sz w:val="24"/>
          <w:szCs w:val="24"/>
        </w:rPr>
        <w:t>e</w:t>
      </w:r>
    </w:p>
    <w:p w14:paraId="49C52F9B" w14:textId="77777777" w:rsidR="00C20594" w:rsidRPr="00942A1D" w:rsidRDefault="00C20594" w:rsidP="00AB11E9">
      <w:pPr>
        <w:widowControl w:val="0"/>
        <w:tabs>
          <w:tab w:val="left" w:pos="480"/>
          <w:tab w:val="left" w:pos="9781"/>
        </w:tabs>
        <w:suppressAutoHyphens/>
        <w:autoSpaceDE w:val="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N.B.: </w:t>
      </w:r>
      <w:r w:rsidRPr="00942A1D">
        <w:rPr>
          <w:rFonts w:ascii="Calibri Light" w:eastAsiaTheme="minorEastAsia" w:hAnsi="Calibri Light" w:cs="Calibri Light"/>
          <w:b/>
          <w:sz w:val="24"/>
          <w:szCs w:val="24"/>
          <w:u w:val="single"/>
        </w:rPr>
        <w:t>La domanda priva degli allegati e non firmati non verrà presa in considerazione</w:t>
      </w:r>
    </w:p>
    <w:p w14:paraId="002E1613" w14:textId="77777777" w:rsidR="002B13C0" w:rsidRPr="00942A1D" w:rsidRDefault="002B13C0" w:rsidP="00AB11E9">
      <w:pPr>
        <w:tabs>
          <w:tab w:val="left" w:pos="9781"/>
        </w:tabs>
        <w:autoSpaceDE w:val="0"/>
        <w:autoSpaceDN w:val="0"/>
        <w:adjustRightInd w:val="0"/>
        <w:spacing w:after="200"/>
        <w:mirrorIndents/>
        <w:jc w:val="both"/>
        <w:rPr>
          <w:rFonts w:ascii="Calibri Light" w:eastAsiaTheme="minorEastAsia" w:hAnsi="Calibri Light" w:cs="Calibri Light"/>
          <w:b/>
          <w:sz w:val="24"/>
          <w:szCs w:val="24"/>
        </w:rPr>
      </w:pPr>
    </w:p>
    <w:p w14:paraId="2CC03469" w14:textId="60719355" w:rsidR="00C20594" w:rsidRPr="00942A1D" w:rsidRDefault="00C20594" w:rsidP="00AB11E9">
      <w:pPr>
        <w:tabs>
          <w:tab w:val="left" w:pos="9781"/>
        </w:tabs>
        <w:autoSpaceDE w:val="0"/>
        <w:autoSpaceDN w:val="0"/>
        <w:adjustRightInd w:val="0"/>
        <w:spacing w:after="200"/>
        <w:mirrorIndents/>
        <w:jc w:val="both"/>
        <w:rPr>
          <w:rFonts w:ascii="Calibri Light" w:eastAsiaTheme="minorEastAsia" w:hAnsi="Calibri Light" w:cs="Calibri Light"/>
          <w:b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b/>
          <w:sz w:val="24"/>
          <w:szCs w:val="24"/>
        </w:rPr>
        <w:t>DICHIARAZIONI AGGIUNTIVE</w:t>
      </w:r>
    </w:p>
    <w:p w14:paraId="64A77795" w14:textId="77777777" w:rsidR="00C20594" w:rsidRPr="00942A1D" w:rsidRDefault="00C20594" w:rsidP="00AB11E9">
      <w:pPr>
        <w:tabs>
          <w:tab w:val="left" w:pos="9781"/>
        </w:tabs>
        <w:autoSpaceDE w:val="0"/>
        <w:autoSpaceDN w:val="0"/>
        <w:adjustRightInd w:val="0"/>
        <w:mirrorIndents/>
        <w:jc w:val="both"/>
        <w:rPr>
          <w:rFonts w:ascii="Calibri Light" w:eastAsiaTheme="minorEastAsia" w:hAnsi="Calibri Light" w:cs="Calibri Light"/>
          <w:b/>
          <w:i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>Il/la sottoscritto/a, AI SENSI DEGLI ART. 46 E 47 DEL DPR 28.12.2000 N. 445, CONSAPEVOLE DELLA</w:t>
      </w:r>
    </w:p>
    <w:p w14:paraId="07A38E5C" w14:textId="77777777" w:rsidR="00C20594" w:rsidRPr="00942A1D" w:rsidRDefault="00C20594" w:rsidP="00AB11E9">
      <w:pPr>
        <w:tabs>
          <w:tab w:val="left" w:pos="9781"/>
        </w:tabs>
        <w:autoSpaceDE w:val="0"/>
        <w:autoSpaceDN w:val="0"/>
        <w:adjustRightInd w:val="0"/>
        <w:mirrorIndents/>
        <w:jc w:val="both"/>
        <w:rPr>
          <w:rFonts w:ascii="Calibri Light" w:eastAsiaTheme="minorEastAsia" w:hAnsi="Calibri Light" w:cs="Calibri Light"/>
          <w:b/>
          <w:i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>RESPONSABILITA' PENALE CUI PUO’ ANDARE INCONTRO IN CASO DI AFFERMAZIONI MENDACI AI SENSI</w:t>
      </w:r>
    </w:p>
    <w:p w14:paraId="15E97709" w14:textId="06E7CDFB" w:rsidR="00C20594" w:rsidRPr="00942A1D" w:rsidRDefault="00C20594" w:rsidP="00923E1E">
      <w:pPr>
        <w:tabs>
          <w:tab w:val="left" w:pos="9781"/>
        </w:tabs>
        <w:autoSpaceDE w:val="0"/>
        <w:autoSpaceDN w:val="0"/>
        <w:adjustRightInd w:val="0"/>
        <w:mirrorIndents/>
        <w:jc w:val="both"/>
        <w:rPr>
          <w:rFonts w:ascii="Calibri Light" w:eastAsiaTheme="minorEastAsia" w:hAnsi="Calibri Light" w:cs="Calibri Light"/>
          <w:b/>
          <w:i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 xml:space="preserve">DELL'ART. 76 DEL MEDESIMO DPR 445/2000 DICHIARA DI </w:t>
      </w:r>
      <w:r w:rsidR="00923E1E">
        <w:rPr>
          <w:rFonts w:ascii="Calibri Light" w:eastAsiaTheme="minorEastAsia" w:hAnsi="Calibri Light" w:cs="Calibri Light"/>
          <w:b/>
          <w:i/>
          <w:sz w:val="24"/>
          <w:szCs w:val="24"/>
        </w:rPr>
        <w:t xml:space="preserve">AVERE UN’ADEGUATA COMPETENZA NELL’UTILIZZO DI APPLIICATIVI INFORMATICI </w:t>
      </w:r>
      <w:r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 xml:space="preserve">PER SVOLGERE CON TEMPESTIVITA’ ED EFFICACIA I COMPITI INERENTI </w:t>
      </w:r>
      <w:r w:rsidR="00C949B2"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>AL</w:t>
      </w:r>
      <w:r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>LA FIGURA PROFESSIONALE PER LA QUALE SI PARTECIPA</w:t>
      </w:r>
      <w:r w:rsidR="0067471F" w:rsidRPr="00942A1D">
        <w:rPr>
          <w:rFonts w:ascii="Calibri Light" w:eastAsiaTheme="minorEastAsia" w:hAnsi="Calibri Light" w:cs="Calibri Light"/>
          <w:b/>
          <w:i/>
          <w:sz w:val="24"/>
          <w:szCs w:val="24"/>
        </w:rPr>
        <w:t xml:space="preserve"> OVVERO DI ACQUISIRLA NEI TEMPI PREVISTI DALL’INCARICO</w:t>
      </w:r>
    </w:p>
    <w:p w14:paraId="38885DA0" w14:textId="77777777" w:rsidR="00C20594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5E350780" w14:textId="224B9200" w:rsidR="000E446C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Data___________________ firma____________________________________________</w:t>
      </w:r>
    </w:p>
    <w:p w14:paraId="482CC4F8" w14:textId="77777777" w:rsidR="002B13C0" w:rsidRPr="00942A1D" w:rsidRDefault="002B13C0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6B4A6260" w14:textId="49F9E4F5" w:rsidR="00C20594" w:rsidRPr="00942A1D" w:rsidRDefault="00C20594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Il/la sottoscritto/a, ai sensi della legge 196/03, autorizza e alle successive modifiche e integrazioni GDPR 679/2016, autorizza l’istituto</w:t>
      </w:r>
      <w:r w:rsidR="00257D90">
        <w:rPr>
          <w:rFonts w:ascii="Calibri Light" w:eastAsiaTheme="minorEastAsia" w:hAnsi="Calibri Light" w:cs="Calibri Light"/>
          <w:sz w:val="24"/>
          <w:szCs w:val="24"/>
        </w:rPr>
        <w:t xml:space="preserve"> ICS A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 xml:space="preserve"> </w:t>
      </w:r>
      <w:r w:rsidR="00257D90">
        <w:rPr>
          <w:rFonts w:ascii="Calibri Light" w:eastAsiaTheme="minorEastAsia" w:hAnsi="Calibri Light" w:cs="Calibri Light"/>
          <w:sz w:val="24"/>
          <w:szCs w:val="24"/>
        </w:rPr>
        <w:t xml:space="preserve">Caponnetto </w:t>
      </w:r>
      <w:r w:rsidRPr="00942A1D">
        <w:rPr>
          <w:rFonts w:ascii="Calibri Light" w:eastAsiaTheme="minorEastAsia" w:hAnsi="Calibri Light" w:cs="Calibri Light"/>
          <w:sz w:val="24"/>
          <w:szCs w:val="24"/>
        </w:rPr>
        <w:t>al trattamento dei dati contenuti nella presente autocertificazione esclusivamente nell’ambito e per i fini istituzionali della Pubblica Amministrazione</w:t>
      </w:r>
    </w:p>
    <w:p w14:paraId="5C5FC0BA" w14:textId="77777777" w:rsidR="002B13C0" w:rsidRPr="00942A1D" w:rsidRDefault="002B13C0" w:rsidP="00AB11E9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</w:p>
    <w:p w14:paraId="50BE4083" w14:textId="486657AF" w:rsidR="00F84EAF" w:rsidRPr="003D2B14" w:rsidRDefault="00C20594" w:rsidP="003D2B14">
      <w:pPr>
        <w:tabs>
          <w:tab w:val="left" w:pos="9781"/>
        </w:tabs>
        <w:autoSpaceDE w:val="0"/>
        <w:spacing w:after="200"/>
        <w:mirrorIndents/>
        <w:jc w:val="both"/>
        <w:rPr>
          <w:rFonts w:ascii="Calibri Light" w:eastAsiaTheme="minorEastAsia" w:hAnsi="Calibri Light" w:cs="Calibri Light"/>
          <w:sz w:val="24"/>
          <w:szCs w:val="24"/>
        </w:rPr>
      </w:pPr>
      <w:r w:rsidRPr="00942A1D">
        <w:rPr>
          <w:rFonts w:ascii="Calibri Light" w:eastAsiaTheme="minorEastAsia" w:hAnsi="Calibri Light" w:cs="Calibri Light"/>
          <w:sz w:val="24"/>
          <w:szCs w:val="24"/>
        </w:rPr>
        <w:t>Data___________________ firma____________________________________________</w:t>
      </w:r>
    </w:p>
    <w:sectPr w:rsidR="00F84EAF" w:rsidRPr="003D2B14" w:rsidSect="00B17129">
      <w:headerReference w:type="default" r:id="rId8"/>
      <w:footerReference w:type="even" r:id="rId9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F526" w14:textId="77777777" w:rsidR="00C25194" w:rsidRDefault="00C25194">
      <w:r>
        <w:separator/>
      </w:r>
    </w:p>
  </w:endnote>
  <w:endnote w:type="continuationSeparator" w:id="0">
    <w:p w14:paraId="2BCA30AB" w14:textId="77777777" w:rsidR="00C25194" w:rsidRDefault="00C2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DA19" w14:textId="730C12AD" w:rsidR="00AF52DE" w:rsidRDefault="00031F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2D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5DE5">
      <w:rPr>
        <w:rStyle w:val="PageNumber"/>
        <w:noProof/>
      </w:rPr>
      <w:t>6</w:t>
    </w:r>
    <w:r>
      <w:rPr>
        <w:rStyle w:val="PageNumber"/>
      </w:rPr>
      <w:fldChar w:fldCharType="end"/>
    </w:r>
  </w:p>
  <w:p w14:paraId="6A38DBDA" w14:textId="77777777" w:rsidR="00AF52DE" w:rsidRDefault="00AF52DE">
    <w:pPr>
      <w:pStyle w:val="Footer"/>
    </w:pPr>
  </w:p>
  <w:p w14:paraId="055F06A6" w14:textId="77777777" w:rsidR="004208C7" w:rsidRDefault="004208C7"/>
  <w:p w14:paraId="7982F905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77DBF" w14:textId="77777777" w:rsidR="00C25194" w:rsidRDefault="00C25194">
      <w:r>
        <w:separator/>
      </w:r>
    </w:p>
  </w:footnote>
  <w:footnote w:type="continuationSeparator" w:id="0">
    <w:p w14:paraId="3655C958" w14:textId="77777777" w:rsidR="00C25194" w:rsidRDefault="00C2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69E1" w14:textId="392BE542" w:rsidR="00D01C61" w:rsidRDefault="00D01C61">
    <w:pPr>
      <w:pStyle w:val="Header"/>
    </w:pPr>
    <w:r>
      <w:rPr>
        <w:noProof/>
      </w:rPr>
      <w:drawing>
        <wp:anchor distT="0" distB="0" distL="0" distR="0" simplePos="0" relativeHeight="251659264" behindDoc="1" locked="0" layoutInCell="1" allowOverlap="1" wp14:anchorId="6406DC3B" wp14:editId="6E5F111B">
          <wp:simplePos x="0" y="0"/>
          <wp:positionH relativeFrom="margin">
            <wp:align>left</wp:align>
          </wp:positionH>
          <wp:positionV relativeFrom="page">
            <wp:posOffset>360218</wp:posOffset>
          </wp:positionV>
          <wp:extent cx="6407727" cy="1042035"/>
          <wp:effectExtent l="0" t="0" r="0" b="571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07727" cy="1042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B438603" w14:textId="5F91790D" w:rsidR="00D01C61" w:rsidRDefault="00D01C61">
    <w:pPr>
      <w:pStyle w:val="Header"/>
    </w:pPr>
  </w:p>
  <w:p w14:paraId="6ADDE081" w14:textId="5CFAAD92" w:rsidR="00D01C61" w:rsidRDefault="00D01C61">
    <w:pPr>
      <w:pStyle w:val="Header"/>
    </w:pPr>
  </w:p>
  <w:p w14:paraId="17E1ABDC" w14:textId="478AC707" w:rsidR="00D01C61" w:rsidRDefault="00D01C61">
    <w:pPr>
      <w:pStyle w:val="Header"/>
    </w:pPr>
  </w:p>
  <w:p w14:paraId="3202228C" w14:textId="16F427E2" w:rsidR="00D01C61" w:rsidRDefault="00D01C61">
    <w:pPr>
      <w:pStyle w:val="Header"/>
    </w:pPr>
  </w:p>
  <w:p w14:paraId="2FAAC678" w14:textId="458CBA5E" w:rsidR="00D01C61" w:rsidRDefault="00D01C61">
    <w:pPr>
      <w:pStyle w:val="Header"/>
    </w:pPr>
  </w:p>
  <w:p w14:paraId="42D67AA5" w14:textId="77777777" w:rsidR="00D01C61" w:rsidRDefault="00D01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3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5119398">
    <w:abstractNumId w:val="6"/>
  </w:num>
  <w:num w:numId="2" w16cid:durableId="1304891141">
    <w:abstractNumId w:val="18"/>
  </w:num>
  <w:num w:numId="3" w16cid:durableId="707418128">
    <w:abstractNumId w:val="0"/>
  </w:num>
  <w:num w:numId="4" w16cid:durableId="198857100">
    <w:abstractNumId w:val="1"/>
  </w:num>
  <w:num w:numId="5" w16cid:durableId="1049301038">
    <w:abstractNumId w:val="2"/>
  </w:num>
  <w:num w:numId="6" w16cid:durableId="629702112">
    <w:abstractNumId w:val="13"/>
  </w:num>
  <w:num w:numId="7" w16cid:durableId="1882327009">
    <w:abstractNumId w:val="10"/>
  </w:num>
  <w:num w:numId="8" w16cid:durableId="1216159665">
    <w:abstractNumId w:val="22"/>
  </w:num>
  <w:num w:numId="9" w16cid:durableId="2049449961">
    <w:abstractNumId w:val="12"/>
  </w:num>
  <w:num w:numId="10" w16cid:durableId="343751221">
    <w:abstractNumId w:val="29"/>
  </w:num>
  <w:num w:numId="11" w16cid:durableId="1046879469">
    <w:abstractNumId w:val="20"/>
  </w:num>
  <w:num w:numId="12" w16cid:durableId="1432358457">
    <w:abstractNumId w:val="7"/>
  </w:num>
  <w:num w:numId="13" w16cid:durableId="133523751">
    <w:abstractNumId w:val="8"/>
  </w:num>
  <w:num w:numId="14" w16cid:durableId="303392288">
    <w:abstractNumId w:val="5"/>
  </w:num>
  <w:num w:numId="15" w16cid:durableId="425611882">
    <w:abstractNumId w:val="16"/>
  </w:num>
  <w:num w:numId="16" w16cid:durableId="1602299363">
    <w:abstractNumId w:val="28"/>
  </w:num>
  <w:num w:numId="17" w16cid:durableId="28728588">
    <w:abstractNumId w:val="9"/>
  </w:num>
  <w:num w:numId="18" w16cid:durableId="916791014">
    <w:abstractNumId w:val="21"/>
  </w:num>
  <w:num w:numId="19" w16cid:durableId="1063674195">
    <w:abstractNumId w:val="3"/>
  </w:num>
  <w:num w:numId="20" w16cid:durableId="1224103552">
    <w:abstractNumId w:val="4"/>
  </w:num>
  <w:num w:numId="21" w16cid:durableId="1866753156">
    <w:abstractNumId w:val="14"/>
  </w:num>
  <w:num w:numId="22" w16cid:durableId="1134522846">
    <w:abstractNumId w:val="15"/>
  </w:num>
  <w:num w:numId="23" w16cid:durableId="379672290">
    <w:abstractNumId w:val="17"/>
  </w:num>
  <w:num w:numId="24" w16cid:durableId="314992926">
    <w:abstractNumId w:val="25"/>
  </w:num>
  <w:num w:numId="25" w16cid:durableId="1399741455">
    <w:abstractNumId w:val="11"/>
  </w:num>
  <w:num w:numId="26" w16cid:durableId="1425764800">
    <w:abstractNumId w:val="26"/>
  </w:num>
  <w:num w:numId="27" w16cid:durableId="501043582">
    <w:abstractNumId w:val="24"/>
  </w:num>
  <w:num w:numId="28" w16cid:durableId="1677220568">
    <w:abstractNumId w:val="27"/>
  </w:num>
  <w:num w:numId="29" w16cid:durableId="11184543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64284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1E31"/>
    <w:rsid w:val="000B480F"/>
    <w:rsid w:val="000B6C44"/>
    <w:rsid w:val="000C0039"/>
    <w:rsid w:val="000C11ED"/>
    <w:rsid w:val="000C2DBB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2643"/>
    <w:rsid w:val="00123149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269C"/>
    <w:rsid w:val="001E52E4"/>
    <w:rsid w:val="001F16A2"/>
    <w:rsid w:val="001F207B"/>
    <w:rsid w:val="001F6C2D"/>
    <w:rsid w:val="00207849"/>
    <w:rsid w:val="00210607"/>
    <w:rsid w:val="00211108"/>
    <w:rsid w:val="0021251B"/>
    <w:rsid w:val="00213B82"/>
    <w:rsid w:val="00213C1D"/>
    <w:rsid w:val="0021559E"/>
    <w:rsid w:val="00217C76"/>
    <w:rsid w:val="00222A56"/>
    <w:rsid w:val="002235F5"/>
    <w:rsid w:val="002247FE"/>
    <w:rsid w:val="00225146"/>
    <w:rsid w:val="00225B37"/>
    <w:rsid w:val="00226CB3"/>
    <w:rsid w:val="0023285D"/>
    <w:rsid w:val="00240337"/>
    <w:rsid w:val="0024391D"/>
    <w:rsid w:val="0025352F"/>
    <w:rsid w:val="00253898"/>
    <w:rsid w:val="002539BB"/>
    <w:rsid w:val="00255CE2"/>
    <w:rsid w:val="0025698C"/>
    <w:rsid w:val="00257D90"/>
    <w:rsid w:val="0026467A"/>
    <w:rsid w:val="00265864"/>
    <w:rsid w:val="002708A6"/>
    <w:rsid w:val="00270A8C"/>
    <w:rsid w:val="002772BD"/>
    <w:rsid w:val="00282A21"/>
    <w:rsid w:val="002860BF"/>
    <w:rsid w:val="00286C40"/>
    <w:rsid w:val="0029126B"/>
    <w:rsid w:val="0029332E"/>
    <w:rsid w:val="002943C2"/>
    <w:rsid w:val="00294D94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04D0"/>
    <w:rsid w:val="002F49B3"/>
    <w:rsid w:val="002F66C4"/>
    <w:rsid w:val="00300F45"/>
    <w:rsid w:val="00301C88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3D20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5971"/>
    <w:rsid w:val="003C60F6"/>
    <w:rsid w:val="003C7A75"/>
    <w:rsid w:val="003D2B14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0717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5A93"/>
    <w:rsid w:val="00497369"/>
    <w:rsid w:val="004A5D71"/>
    <w:rsid w:val="004A782B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2AEB"/>
    <w:rsid w:val="00525018"/>
    <w:rsid w:val="00526196"/>
    <w:rsid w:val="005263CD"/>
    <w:rsid w:val="0052773A"/>
    <w:rsid w:val="00527AAD"/>
    <w:rsid w:val="00535EF8"/>
    <w:rsid w:val="00543DF4"/>
    <w:rsid w:val="0054683B"/>
    <w:rsid w:val="00547C3A"/>
    <w:rsid w:val="00550A0C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46E7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BEF"/>
    <w:rsid w:val="005E721D"/>
    <w:rsid w:val="005F5051"/>
    <w:rsid w:val="005F72D5"/>
    <w:rsid w:val="005F7722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67922"/>
    <w:rsid w:val="0067412A"/>
    <w:rsid w:val="0067471F"/>
    <w:rsid w:val="00674BB2"/>
    <w:rsid w:val="006759A4"/>
    <w:rsid w:val="006761FD"/>
    <w:rsid w:val="0067699A"/>
    <w:rsid w:val="0068062A"/>
    <w:rsid w:val="006816B9"/>
    <w:rsid w:val="00683118"/>
    <w:rsid w:val="006838C3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0ADB"/>
    <w:rsid w:val="006D415B"/>
    <w:rsid w:val="006D4AC3"/>
    <w:rsid w:val="006E0673"/>
    <w:rsid w:val="006E33D9"/>
    <w:rsid w:val="006E4E92"/>
    <w:rsid w:val="006E78FD"/>
    <w:rsid w:val="006F05B1"/>
    <w:rsid w:val="006F2576"/>
    <w:rsid w:val="007018B7"/>
    <w:rsid w:val="00705188"/>
    <w:rsid w:val="00706853"/>
    <w:rsid w:val="00706DD4"/>
    <w:rsid w:val="00710D1C"/>
    <w:rsid w:val="007173A1"/>
    <w:rsid w:val="00717756"/>
    <w:rsid w:val="0072474A"/>
    <w:rsid w:val="00725408"/>
    <w:rsid w:val="00725C14"/>
    <w:rsid w:val="0072785A"/>
    <w:rsid w:val="00731440"/>
    <w:rsid w:val="0073166D"/>
    <w:rsid w:val="00733D1B"/>
    <w:rsid w:val="00740439"/>
    <w:rsid w:val="00740888"/>
    <w:rsid w:val="00743857"/>
    <w:rsid w:val="00747847"/>
    <w:rsid w:val="00750EBA"/>
    <w:rsid w:val="00751C9E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86336"/>
    <w:rsid w:val="00894D01"/>
    <w:rsid w:val="008976D9"/>
    <w:rsid w:val="00897BDF"/>
    <w:rsid w:val="008A1E97"/>
    <w:rsid w:val="008A25A6"/>
    <w:rsid w:val="008B1FC8"/>
    <w:rsid w:val="008B3238"/>
    <w:rsid w:val="008B37FD"/>
    <w:rsid w:val="008B6767"/>
    <w:rsid w:val="008B67E9"/>
    <w:rsid w:val="008C0440"/>
    <w:rsid w:val="008C1400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3E1E"/>
    <w:rsid w:val="009246DD"/>
    <w:rsid w:val="0093431C"/>
    <w:rsid w:val="00940667"/>
    <w:rsid w:val="00941128"/>
    <w:rsid w:val="00942A1D"/>
    <w:rsid w:val="00942D93"/>
    <w:rsid w:val="009454DE"/>
    <w:rsid w:val="00947939"/>
    <w:rsid w:val="00955B20"/>
    <w:rsid w:val="00956EC5"/>
    <w:rsid w:val="00963616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10F2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5748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11E9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17129"/>
    <w:rsid w:val="00B21378"/>
    <w:rsid w:val="00B21385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2130"/>
    <w:rsid w:val="00B53156"/>
    <w:rsid w:val="00B65801"/>
    <w:rsid w:val="00B671DC"/>
    <w:rsid w:val="00B833F2"/>
    <w:rsid w:val="00B83417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C6129"/>
    <w:rsid w:val="00BD0C93"/>
    <w:rsid w:val="00BD5445"/>
    <w:rsid w:val="00BD6047"/>
    <w:rsid w:val="00BE038A"/>
    <w:rsid w:val="00BE3423"/>
    <w:rsid w:val="00BE52DF"/>
    <w:rsid w:val="00BE6544"/>
    <w:rsid w:val="00BF2DAB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25194"/>
    <w:rsid w:val="00C321AD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0536"/>
    <w:rsid w:val="00C728F6"/>
    <w:rsid w:val="00C72FF9"/>
    <w:rsid w:val="00C85681"/>
    <w:rsid w:val="00C86FA9"/>
    <w:rsid w:val="00C9066B"/>
    <w:rsid w:val="00C925E4"/>
    <w:rsid w:val="00C949B2"/>
    <w:rsid w:val="00CA7616"/>
    <w:rsid w:val="00CB2568"/>
    <w:rsid w:val="00CB3149"/>
    <w:rsid w:val="00CB5774"/>
    <w:rsid w:val="00CB5D21"/>
    <w:rsid w:val="00CB74A6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1C61"/>
    <w:rsid w:val="00D02160"/>
    <w:rsid w:val="00D0520A"/>
    <w:rsid w:val="00D05358"/>
    <w:rsid w:val="00D05801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488"/>
    <w:rsid w:val="00D6154E"/>
    <w:rsid w:val="00D617C4"/>
    <w:rsid w:val="00D646B2"/>
    <w:rsid w:val="00D7282D"/>
    <w:rsid w:val="00D72EEE"/>
    <w:rsid w:val="00D81C29"/>
    <w:rsid w:val="00D82D6E"/>
    <w:rsid w:val="00D832A9"/>
    <w:rsid w:val="00D91878"/>
    <w:rsid w:val="00D920A3"/>
    <w:rsid w:val="00D94D0B"/>
    <w:rsid w:val="00D96F41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C6F5B"/>
    <w:rsid w:val="00DD1F91"/>
    <w:rsid w:val="00DD28C7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30A7"/>
    <w:rsid w:val="00E34D43"/>
    <w:rsid w:val="00E37236"/>
    <w:rsid w:val="00E37660"/>
    <w:rsid w:val="00E42158"/>
    <w:rsid w:val="00E4244A"/>
    <w:rsid w:val="00E455B8"/>
    <w:rsid w:val="00E50C85"/>
    <w:rsid w:val="00E5247C"/>
    <w:rsid w:val="00E61183"/>
    <w:rsid w:val="00E674BE"/>
    <w:rsid w:val="00E72F8E"/>
    <w:rsid w:val="00E73B87"/>
    <w:rsid w:val="00E7431A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EF6706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0F40"/>
    <w:rsid w:val="00F74C9B"/>
    <w:rsid w:val="00F800D7"/>
    <w:rsid w:val="00F8229C"/>
    <w:rsid w:val="00F84EAF"/>
    <w:rsid w:val="00F95EBA"/>
    <w:rsid w:val="00F97F53"/>
    <w:rsid w:val="00FA166C"/>
    <w:rsid w:val="00FA434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D97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Heading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Heading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Heading7">
    <w:name w:val="heading 7"/>
    <w:basedOn w:val="Normal"/>
    <w:next w:val="Normal"/>
    <w:qFormat/>
    <w:pPr>
      <w:keepNext/>
      <w:ind w:right="1133"/>
      <w:jc w:val="center"/>
      <w:outlineLvl w:val="6"/>
    </w:pPr>
    <w:rPr>
      <w:b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Heading9">
    <w:name w:val="heading 9"/>
    <w:basedOn w:val="Normal"/>
    <w:next w:val="Normal"/>
    <w:qFormat/>
    <w:pPr>
      <w:keepNext/>
      <w:ind w:right="1133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Corpodeltesto">
    <w:name w:val="Corpo del testo"/>
    <w:basedOn w:val="Normal"/>
    <w:pPr>
      <w:ind w:right="1133"/>
      <w:jc w:val="both"/>
    </w:pPr>
    <w:rPr>
      <w:sz w:val="22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"/>
    <w:next w:val="Normal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le">
    <w:name w:val="Title"/>
    <w:basedOn w:val="Normal"/>
    <w:qFormat/>
    <w:rsid w:val="008F7B5F"/>
    <w:pPr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qFormat/>
    <w:rsid w:val="008F7B5F"/>
    <w:pPr>
      <w:ind w:left="708"/>
    </w:pPr>
    <w:rPr>
      <w:sz w:val="24"/>
      <w:szCs w:val="24"/>
    </w:rPr>
  </w:style>
  <w:style w:type="table" w:styleId="TableWeb1">
    <w:name w:val="Table Web 1"/>
    <w:basedOn w:val="TableNormal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DefaultParagraphFont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">
    <w:name w:val="Titolo #6_"/>
    <w:link w:val="Titolo60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"/>
    <w:link w:val="Titolo6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BodyTextChar">
    <w:name w:val="Body Text Char"/>
    <w:basedOn w:val="DefaultParagraphFont"/>
    <w:link w:val="BodyText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leNormal"/>
    <w:next w:val="TableGrid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6889F-4A3B-4A64-A4FE-744F5920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Varisco Leonardo</cp:lastModifiedBy>
  <cp:revision>2</cp:revision>
  <cp:lastPrinted>2020-02-24T13:03:00Z</cp:lastPrinted>
  <dcterms:created xsi:type="dcterms:W3CDTF">2026-02-26T06:01:00Z</dcterms:created>
  <dcterms:modified xsi:type="dcterms:W3CDTF">2026-02-26T06:01:00Z</dcterms:modified>
</cp:coreProperties>
</file>