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0D2C4" w14:textId="77777777" w:rsidR="0097208D" w:rsidRDefault="0097208D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bookmarkStart w:id="0" w:name="_GoBack"/>
      <w:bookmarkEnd w:id="0"/>
    </w:p>
    <w:p w14:paraId="09F50E7A" w14:textId="193917F1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204"/>
        <w:gridCol w:w="1090"/>
        <w:gridCol w:w="1090"/>
        <w:gridCol w:w="1397"/>
        <w:gridCol w:w="1560"/>
        <w:gridCol w:w="1544"/>
      </w:tblGrid>
      <w:tr w:rsidR="0097208D" w14:paraId="3D25E856" w14:textId="77777777" w:rsidTr="00AA4BAB">
        <w:trPr>
          <w:trHeight w:val="699"/>
        </w:trPr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EAFC1" w14:textId="4B9A3C06" w:rsidR="0097208D" w:rsidRPr="00C05619" w:rsidRDefault="0097208D" w:rsidP="00AA4BAB">
            <w:pPr>
              <w:jc w:val="center"/>
              <w:rPr>
                <w:rFonts w:ascii="Calibri Light" w:hAnsi="Calibri Light" w:cs="Calibri Light"/>
                <w:b/>
                <w:i/>
                <w:iCs/>
                <w:sz w:val="24"/>
                <w:szCs w:val="24"/>
              </w:rPr>
            </w:pPr>
            <w:r w:rsidRPr="00C0561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br w:type="page"/>
              <w:t xml:space="preserve">ALLEGATO B: </w:t>
            </w:r>
            <w:r w:rsidRPr="00C05619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GRIGLIA DI VALUTAZIONE DEI TITOLI PER SUPPORTO TECNICO </w:t>
            </w:r>
          </w:p>
          <w:p w14:paraId="22B9635F" w14:textId="77777777" w:rsidR="0097208D" w:rsidRPr="00C05619" w:rsidRDefault="0097208D" w:rsidP="00AA4BAB">
            <w:pPr>
              <w:jc w:val="center"/>
              <w:rPr>
                <w:rFonts w:ascii="Calibri Light" w:hAnsi="Calibri Light" w:cs="Calibri Light"/>
                <w:b/>
                <w:i/>
                <w:iCs/>
                <w:sz w:val="24"/>
                <w:szCs w:val="24"/>
              </w:rPr>
            </w:pPr>
          </w:p>
        </w:tc>
      </w:tr>
      <w:tr w:rsidR="0097208D" w14:paraId="01851124" w14:textId="77777777" w:rsidTr="00AA4BAB"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81B770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  <w:b/>
              </w:rPr>
            </w:pPr>
          </w:p>
          <w:p w14:paraId="3866F9F0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L' ISTRUZIONE, LA FORMAZIONE</w:t>
            </w:r>
          </w:p>
          <w:p w14:paraId="618F3325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NELLO SPECIFICO DIPARTIMENTO IN CUI SI </w:t>
            </w:r>
          </w:p>
          <w:p w14:paraId="4DA9ECCE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CONCORRE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E76ED" w14:textId="6F7CC681" w:rsidR="0097208D" w:rsidRPr="00C05619" w:rsidRDefault="004C4D5B" w:rsidP="00AA4BAB">
            <w:pPr>
              <w:jc w:val="center"/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N </w:t>
            </w:r>
            <w:r w:rsidR="0097208D" w:rsidRPr="00C05619">
              <w:rPr>
                <w:rFonts w:ascii="Calibri Light" w:hAnsi="Calibri Light" w:cs="Calibri Light"/>
                <w:b/>
              </w:rPr>
              <w:t>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51EA3" w14:textId="77777777" w:rsidR="0097208D" w:rsidRPr="00C05619" w:rsidRDefault="0097208D" w:rsidP="00AA4BAB">
            <w:pPr>
              <w:jc w:val="center"/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54A6D" w14:textId="77777777" w:rsidR="0097208D" w:rsidRPr="00C05619" w:rsidRDefault="0097208D" w:rsidP="00AA4BAB">
            <w:pPr>
              <w:jc w:val="center"/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da compilare a cura della commissione</w:t>
            </w:r>
          </w:p>
        </w:tc>
      </w:tr>
      <w:tr w:rsidR="0097208D" w14:paraId="7C1E2F5B" w14:textId="77777777" w:rsidTr="00AA4BAB">
        <w:tc>
          <w:tcPr>
            <w:tcW w:w="3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EF47E0" w14:textId="63EA8273" w:rsidR="0097208D" w:rsidRPr="00C05619" w:rsidRDefault="0097208D" w:rsidP="00AA4BAB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A1. LAUREA </w:t>
            </w:r>
            <w:r w:rsidR="0054128E" w:rsidRPr="0054128E">
              <w:rPr>
                <w:rFonts w:ascii="Calibri Light" w:hAnsi="Calibri Light" w:cs="Calibri Light"/>
                <w:b/>
                <w:bCs/>
              </w:rPr>
              <w:t>VECCHIO ORDINAMENTO O MAGISTRALE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A54640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84DD70" w14:textId="77777777" w:rsidR="0097208D" w:rsidRPr="00C05619" w:rsidRDefault="0097208D" w:rsidP="00AA4BAB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3009E0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F79757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AA97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97208D" w14:paraId="75864395" w14:textId="77777777" w:rsidTr="00AA4BAB">
        <w:tc>
          <w:tcPr>
            <w:tcW w:w="3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0BA15B" w14:textId="77777777" w:rsidR="0097208D" w:rsidRPr="00C05619" w:rsidRDefault="0097208D" w:rsidP="00AA4BAB">
            <w:pPr>
              <w:rPr>
                <w:rFonts w:ascii="Calibri Light" w:hAnsi="Calibri Light" w:cs="Calibri Light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39FE18" w14:textId="77777777" w:rsidR="0097208D" w:rsidRPr="00C05619" w:rsidRDefault="0097208D" w:rsidP="00AA4BAB">
            <w:pPr>
              <w:rPr>
                <w:rFonts w:ascii="Calibri Light" w:hAnsi="Calibri Light" w:cs="Calibri Ligh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D5B6FB" w14:textId="13C0E1DE" w:rsidR="0097208D" w:rsidRPr="00C05619" w:rsidRDefault="0097208D" w:rsidP="00AA4BAB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>1</w:t>
            </w:r>
            <w:r w:rsidR="004C4D5B" w:rsidRPr="00C05619">
              <w:rPr>
                <w:rFonts w:ascii="Calibri Light" w:hAnsi="Calibri Light" w:cs="Calibri Light"/>
                <w:b/>
              </w:rPr>
              <w:t>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D9BA57" w14:textId="38FA390A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E5886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DA02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97208D" w14:paraId="5C39F888" w14:textId="77777777" w:rsidTr="00AA4BAB">
        <w:trPr>
          <w:trHeight w:val="115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7DE527D" w14:textId="69627C51" w:rsidR="0097208D" w:rsidRPr="00C05619" w:rsidRDefault="0097208D" w:rsidP="0054128E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A2. LAUREA </w:t>
            </w:r>
            <w:r w:rsidR="0054128E" w:rsidRPr="0054128E">
              <w:rPr>
                <w:rFonts w:ascii="Calibri Light" w:hAnsi="Calibri Light" w:cs="Calibri Light"/>
                <w:b/>
                <w:bCs/>
              </w:rPr>
              <w:t xml:space="preserve">TRIENNALE </w:t>
            </w:r>
            <w:r w:rsidR="0054128E" w:rsidRPr="0054128E">
              <w:rPr>
                <w:rFonts w:ascii="Calibri Light" w:hAnsi="Calibri Light" w:cs="Calibri Light"/>
              </w:rPr>
              <w:t>(in alternativa al punto</w:t>
            </w:r>
            <w:r w:rsidR="0054128E">
              <w:rPr>
                <w:rFonts w:ascii="Calibri Light" w:hAnsi="Calibri Light" w:cs="Calibri Light"/>
              </w:rPr>
              <w:t xml:space="preserve">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0F4566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6388A" w14:textId="7D863336" w:rsidR="0097208D" w:rsidRPr="00C05619" w:rsidRDefault="004C4D5B" w:rsidP="00AA4BAB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E1D9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01E5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93A4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97208D" w14:paraId="6A56D424" w14:textId="77777777" w:rsidTr="00AA4BAB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006049" w14:textId="77777777" w:rsidR="0097208D" w:rsidRPr="00C05619" w:rsidRDefault="0097208D" w:rsidP="00AA4BAB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A3. DIPLOMA </w:t>
            </w:r>
            <w:r w:rsidRPr="00C05619">
              <w:rPr>
                <w:rFonts w:ascii="Calibri Light" w:hAnsi="Calibri Light" w:cs="Calibri Light"/>
              </w:rPr>
              <w:t>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7A930F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86551" w14:textId="40A102EB" w:rsidR="0097208D" w:rsidRPr="00C05619" w:rsidRDefault="004C4D5B" w:rsidP="00AA4BAB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03971C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C90057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EC420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97208D" w14:paraId="5E620BFC" w14:textId="77777777" w:rsidTr="00AA4BAB"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156516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</w:rPr>
            </w:pPr>
          </w:p>
          <w:p w14:paraId="6FD3C811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LE CERTIFICAZIONI OTTENUTE  </w:t>
            </w:r>
          </w:p>
          <w:p w14:paraId="2AAF3488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  <w:u w:val="single"/>
              </w:rPr>
            </w:pPr>
            <w:r w:rsidRPr="00C05619">
              <w:rPr>
                <w:rFonts w:ascii="Calibri Light" w:hAnsi="Calibri Light" w:cs="Calibri Light"/>
                <w:b/>
                <w:u w:val="single"/>
              </w:rPr>
              <w:t>NELLO SPECIFICO SETTORE IN CUI SI CONCORRE</w:t>
            </w:r>
          </w:p>
          <w:p w14:paraId="1E7EFEBB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ab/>
            </w:r>
            <w:r w:rsidRPr="00C05619">
              <w:rPr>
                <w:rFonts w:ascii="Calibri Light" w:hAnsi="Calibri Light" w:cs="Calibri Light"/>
                <w:b/>
              </w:rPr>
              <w:tab/>
            </w:r>
            <w:r w:rsidRPr="00C05619">
              <w:rPr>
                <w:rFonts w:ascii="Calibri Light" w:hAnsi="Calibri Light" w:cs="Calibri Light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FEFDB1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5713CB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F17D4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97208D" w14:paraId="50069021" w14:textId="77777777" w:rsidTr="00AA4BAB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72B8EE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2D825D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</w:rPr>
              <w:t xml:space="preserve">Max 1 </w:t>
            </w:r>
            <w:proofErr w:type="spellStart"/>
            <w:r w:rsidRPr="00C05619">
              <w:rPr>
                <w:rFonts w:ascii="Calibri Light" w:hAnsi="Calibri Light" w:cs="Calibri Light"/>
              </w:rPr>
              <w:t>cert</w:t>
            </w:r>
            <w:proofErr w:type="spellEnd"/>
            <w:r w:rsidRPr="00C05619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EF0607" w14:textId="381E11FD" w:rsidR="0097208D" w:rsidRPr="00C05619" w:rsidRDefault="004C4D5B" w:rsidP="00AA4BAB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>5</w:t>
            </w:r>
            <w:r w:rsidR="0097208D" w:rsidRPr="00C05619">
              <w:rPr>
                <w:rFonts w:ascii="Calibri Light" w:hAnsi="Calibri Light" w:cs="Calibri Light"/>
                <w:b/>
              </w:rPr>
              <w:t xml:space="preserve"> punti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C6DEA9" w14:textId="726B0D1F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58C1FF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75437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97208D" w14:paraId="1711EB09" w14:textId="77777777" w:rsidTr="00AA4BAB">
        <w:trPr>
          <w:trHeight w:val="623"/>
        </w:trPr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D42D23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</w:rPr>
            </w:pPr>
          </w:p>
          <w:p w14:paraId="34D467D0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LE ESPERIENZE</w:t>
            </w:r>
          </w:p>
          <w:p w14:paraId="539F7712" w14:textId="77777777" w:rsidR="0097208D" w:rsidRPr="00C05619" w:rsidRDefault="0097208D" w:rsidP="00AA4BAB">
            <w:pPr>
              <w:rPr>
                <w:rFonts w:ascii="Calibri Light" w:hAnsi="Calibri Light" w:cs="Calibri Light"/>
                <w:b/>
                <w:u w:val="single"/>
              </w:rPr>
            </w:pPr>
            <w:r w:rsidRPr="00C05619">
              <w:rPr>
                <w:rFonts w:ascii="Calibri Light" w:hAnsi="Calibri Light" w:cs="Calibri Light"/>
                <w:b/>
                <w:u w:val="single"/>
              </w:rPr>
              <w:t>NELLO SPECIFICO SETTORE IN CUI SI CONCORRE</w:t>
            </w:r>
          </w:p>
          <w:p w14:paraId="27A7C595" w14:textId="77777777" w:rsidR="0097208D" w:rsidRPr="00C05619" w:rsidRDefault="0097208D" w:rsidP="00AA4BAB">
            <w:pPr>
              <w:rPr>
                <w:rFonts w:ascii="Calibri Light" w:hAnsi="Calibri Light" w:cs="Calibri Light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53A903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87C7A9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363A1" w14:textId="77777777" w:rsidR="0097208D" w:rsidRPr="00C05619" w:rsidRDefault="0097208D" w:rsidP="00AA4BAB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54128E" w14:paraId="27ADE32F" w14:textId="77777777" w:rsidTr="00AA4BAB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2800E" w14:textId="299FA187" w:rsidR="0054128E" w:rsidRPr="00C05619" w:rsidRDefault="0054128E" w:rsidP="0054128E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C1</w:t>
            </w:r>
            <w:r>
              <w:rPr>
                <w:rFonts w:ascii="Calibri Light" w:hAnsi="Calibri Light" w:cs="Calibri Light"/>
                <w:b/>
              </w:rPr>
              <w:t xml:space="preserve">. ESPERIENZE </w:t>
            </w:r>
            <w:r w:rsidRPr="0054128E">
              <w:rPr>
                <w:rFonts w:ascii="Calibri Light" w:hAnsi="Calibri Light" w:cs="Calibri Light"/>
                <w:b/>
              </w:rPr>
              <w:t>DI PROGETTAZIONE, COORDINAMENTO, GESTIONE, VALUTAZIONE, MONITORAGGIO E RENDICONTAZIONE DI PROGETTI E/O DI AZIONI FINANZIATI DAI FONDI STRUTTURALI EUROPEI E DA ALTRI PROGRAMMI EUROPEI</w:t>
            </w:r>
          </w:p>
          <w:p w14:paraId="34A74D03" w14:textId="2DCAB091" w:rsidR="0054128E" w:rsidRPr="00C05619" w:rsidRDefault="0054128E" w:rsidP="0054128E">
            <w:pPr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24136" w14:textId="352904E0" w:rsidR="0054128E" w:rsidRPr="00C05619" w:rsidRDefault="0054128E" w:rsidP="00BD6EC3">
            <w:pPr>
              <w:rPr>
                <w:rFonts w:ascii="Calibri Light" w:hAnsi="Calibri Light" w:cs="Calibri Light"/>
              </w:rPr>
            </w:pPr>
            <w:r w:rsidRPr="00784B8F">
              <w:rPr>
                <w:rFonts w:ascii="Calibri Light" w:hAnsi="Calibri Light" w:cs="Calibri Light"/>
              </w:rPr>
              <w:t xml:space="preserve">Max </w:t>
            </w:r>
            <w:r w:rsidR="00BD6EC3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C7548" w14:textId="68640F96" w:rsidR="0054128E" w:rsidRPr="00C05619" w:rsidRDefault="00E24872" w:rsidP="0054128E">
            <w:pPr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5</w:t>
            </w:r>
            <w:r w:rsidR="0054128E" w:rsidRPr="00784B8F">
              <w:rPr>
                <w:rFonts w:ascii="Calibri Light" w:hAnsi="Calibri Light" w:cs="Calibri Light"/>
                <w:b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BC1BA0" w14:textId="1DE5CCD9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7CCC79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D27D5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54128E" w14:paraId="32A2AB03" w14:textId="77777777" w:rsidTr="00AA4BAB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597ABD" w14:textId="2681B717" w:rsidR="0054128E" w:rsidRPr="00C05619" w:rsidRDefault="0054128E" w:rsidP="00093DA1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C</w:t>
            </w:r>
            <w:r w:rsidR="00BD6EC3">
              <w:rPr>
                <w:rFonts w:ascii="Calibri Light" w:hAnsi="Calibri Light" w:cs="Calibri Light"/>
                <w:b/>
              </w:rPr>
              <w:t>2</w:t>
            </w:r>
            <w:r w:rsidRPr="00C05619">
              <w:rPr>
                <w:rFonts w:ascii="Calibri Light" w:hAnsi="Calibri Light" w:cs="Calibri Light"/>
                <w:b/>
              </w:rPr>
              <w:t xml:space="preserve">. </w:t>
            </w:r>
            <w:r w:rsidR="00E24872">
              <w:rPr>
                <w:rFonts w:ascii="Calibri Light" w:hAnsi="Calibri Light" w:cs="Calibri Light"/>
                <w:b/>
              </w:rPr>
              <w:t>PROGETTAZIONE DI PERCORSI FORMATIVI NEI PROGETTI FINANZIATI CON I FONDI NAZIONALI/EUROPEI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66E3C" w14:textId="68E2CB74" w:rsidR="0054128E" w:rsidRPr="00C05619" w:rsidRDefault="0054128E" w:rsidP="00093DA1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</w:rPr>
              <w:t xml:space="preserve">Max </w:t>
            </w:r>
            <w:r w:rsidR="00093DA1">
              <w:rPr>
                <w:rFonts w:ascii="Calibri Light" w:hAnsi="Calibri Light" w:cs="Calibri Light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0023C" w14:textId="77777777" w:rsidR="0054128E" w:rsidRPr="00C05619" w:rsidRDefault="0054128E" w:rsidP="0054128E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E29D2E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B497F8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6F005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54128E" w14:paraId="278E33C5" w14:textId="77777777" w:rsidTr="00AA4BAB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EBC7F" w14:textId="349769F1" w:rsidR="0054128E" w:rsidRPr="00C05619" w:rsidRDefault="0054128E" w:rsidP="00BD6EC3">
            <w:pPr>
              <w:rPr>
                <w:rFonts w:ascii="Calibri Light" w:hAnsi="Calibri Light" w:cs="Calibri Light"/>
                <w:b/>
              </w:rPr>
            </w:pPr>
            <w:r w:rsidRPr="00C05619">
              <w:rPr>
                <w:rFonts w:ascii="Calibri Light" w:hAnsi="Calibri Light" w:cs="Calibri Light"/>
                <w:b/>
              </w:rPr>
              <w:t>C</w:t>
            </w:r>
            <w:r w:rsidR="00BD6EC3">
              <w:rPr>
                <w:rFonts w:ascii="Calibri Light" w:hAnsi="Calibri Light" w:cs="Calibri Light"/>
                <w:b/>
              </w:rPr>
              <w:t>3</w:t>
            </w:r>
            <w:r>
              <w:rPr>
                <w:rFonts w:ascii="Calibri Light" w:hAnsi="Calibri Light" w:cs="Calibri Light"/>
                <w:b/>
              </w:rPr>
              <w:t>. INCARICHI DI ORGANIZZAZIONE SISTEMICA DELLA SCUOLA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248F3" w14:textId="77777777" w:rsidR="0054128E" w:rsidRPr="00C05619" w:rsidRDefault="0054128E" w:rsidP="0054128E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572F0" w14:textId="50F02314" w:rsidR="0054128E" w:rsidRPr="00C05619" w:rsidRDefault="0054128E" w:rsidP="0054128E">
            <w:pPr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3</w:t>
            </w:r>
            <w:r w:rsidRPr="00C05619">
              <w:rPr>
                <w:rFonts w:ascii="Calibri Light" w:hAnsi="Calibri Light" w:cs="Calibri Light"/>
                <w:b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F720CD" w14:textId="1D713F49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B23A7A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A4AA4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54128E" w14:paraId="48C19E97" w14:textId="77777777" w:rsidTr="00AA4BAB">
        <w:trPr>
          <w:trHeight w:val="616"/>
        </w:trPr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64DD44" w14:textId="3D85487B" w:rsidR="0054128E" w:rsidRPr="00C05619" w:rsidRDefault="0054128E" w:rsidP="0054128E">
            <w:pPr>
              <w:rPr>
                <w:rFonts w:ascii="Calibri Light" w:hAnsi="Calibri Light" w:cs="Calibri Light"/>
              </w:rPr>
            </w:pPr>
            <w:r w:rsidRPr="00C05619">
              <w:rPr>
                <w:rFonts w:ascii="Calibri Light" w:hAnsi="Calibri Light" w:cs="Calibri Light"/>
                <w:b/>
              </w:rPr>
              <w:t xml:space="preserve">TOTALE MAX                                                     </w:t>
            </w:r>
            <w:r w:rsidR="00E24872">
              <w:rPr>
                <w:rFonts w:ascii="Calibri Light" w:hAnsi="Calibri Light" w:cs="Calibri Light"/>
                <w:b/>
              </w:rPr>
              <w:t>60</w:t>
            </w:r>
            <w:r w:rsidRPr="00C05619">
              <w:rPr>
                <w:rFonts w:ascii="Calibri Light" w:hAnsi="Calibri Light" w:cs="Calibri Light"/>
                <w:b/>
              </w:rPr>
              <w:t xml:space="preserve">         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89453B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31C5E0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C2E5" w14:textId="77777777" w:rsidR="0054128E" w:rsidRPr="00C05619" w:rsidRDefault="0054128E" w:rsidP="0054128E">
            <w:pPr>
              <w:snapToGrid w:val="0"/>
              <w:rPr>
                <w:rFonts w:ascii="Calibri Light" w:hAnsi="Calibri Light" w:cs="Calibri Light"/>
              </w:rPr>
            </w:pPr>
          </w:p>
        </w:tc>
      </w:tr>
    </w:tbl>
    <w:p w14:paraId="46EDD7B4" w14:textId="77777777" w:rsidR="0097208D" w:rsidRDefault="0097208D" w:rsidP="0097208D"/>
    <w:p w14:paraId="09D9E136" w14:textId="77777777" w:rsidR="00EF1E47" w:rsidRDefault="00EF1E47" w:rsidP="00C20594">
      <w:pPr>
        <w:spacing w:after="200"/>
        <w:contextualSpacing/>
        <w:mirrorIndents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</w:p>
    <w:p w14:paraId="071B1655" w14:textId="60140AAF" w:rsidR="00EF1E47" w:rsidRPr="00C20594" w:rsidRDefault="00EF1E47" w:rsidP="00C20594">
      <w:pPr>
        <w:spacing w:after="200"/>
        <w:contextualSpacing/>
        <w:mirrorIndents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</w:p>
    <w:sectPr w:rsidR="00EF1E47" w:rsidRPr="00C20594" w:rsidSect="00AA68B0">
      <w:footerReference w:type="even" r:id="rId8"/>
      <w:footerReference w:type="default" r:id="rId9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BE599" w14:textId="77777777" w:rsidR="00C80B95" w:rsidRDefault="00C80B95">
      <w:r>
        <w:separator/>
      </w:r>
    </w:p>
  </w:endnote>
  <w:endnote w:type="continuationSeparator" w:id="0">
    <w:p w14:paraId="48C9A2CB" w14:textId="77777777" w:rsidR="00C80B95" w:rsidRDefault="00C8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F058A" w14:textId="77777777" w:rsidR="00C80B95" w:rsidRDefault="00C80B95">
      <w:r>
        <w:separator/>
      </w:r>
    </w:p>
  </w:footnote>
  <w:footnote w:type="continuationSeparator" w:id="0">
    <w:p w14:paraId="3553A002" w14:textId="77777777" w:rsidR="00C80B95" w:rsidRDefault="00C80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DC45EA"/>
    <w:multiLevelType w:val="hybridMultilevel"/>
    <w:tmpl w:val="E0141AB4"/>
    <w:lvl w:ilvl="0" w:tplc="04100011">
      <w:start w:val="1"/>
      <w:numFmt w:val="decimal"/>
      <w:lvlText w:val="%1)"/>
      <w:lvlJc w:val="left"/>
      <w:pPr>
        <w:ind w:left="2148" w:hanging="360"/>
      </w:pPr>
    </w:lvl>
    <w:lvl w:ilvl="1" w:tplc="04100019" w:tentative="1">
      <w:start w:val="1"/>
      <w:numFmt w:val="lowerLetter"/>
      <w:lvlText w:val="%2."/>
      <w:lvlJc w:val="left"/>
      <w:pPr>
        <w:ind w:left="2868" w:hanging="360"/>
      </w:pPr>
    </w:lvl>
    <w:lvl w:ilvl="2" w:tplc="0410001B" w:tentative="1">
      <w:start w:val="1"/>
      <w:numFmt w:val="lowerRoman"/>
      <w:lvlText w:val="%3."/>
      <w:lvlJc w:val="right"/>
      <w:pPr>
        <w:ind w:left="3588" w:hanging="180"/>
      </w:pPr>
    </w:lvl>
    <w:lvl w:ilvl="3" w:tplc="0410000F" w:tentative="1">
      <w:start w:val="1"/>
      <w:numFmt w:val="decimal"/>
      <w:lvlText w:val="%4."/>
      <w:lvlJc w:val="left"/>
      <w:pPr>
        <w:ind w:left="4308" w:hanging="360"/>
      </w:pPr>
    </w:lvl>
    <w:lvl w:ilvl="4" w:tplc="04100019" w:tentative="1">
      <w:start w:val="1"/>
      <w:numFmt w:val="lowerLetter"/>
      <w:lvlText w:val="%5."/>
      <w:lvlJc w:val="left"/>
      <w:pPr>
        <w:ind w:left="5028" w:hanging="360"/>
      </w:pPr>
    </w:lvl>
    <w:lvl w:ilvl="5" w:tplc="0410001B" w:tentative="1">
      <w:start w:val="1"/>
      <w:numFmt w:val="lowerRoman"/>
      <w:lvlText w:val="%6."/>
      <w:lvlJc w:val="right"/>
      <w:pPr>
        <w:ind w:left="5748" w:hanging="180"/>
      </w:pPr>
    </w:lvl>
    <w:lvl w:ilvl="6" w:tplc="0410000F" w:tentative="1">
      <w:start w:val="1"/>
      <w:numFmt w:val="decimal"/>
      <w:lvlText w:val="%7."/>
      <w:lvlJc w:val="left"/>
      <w:pPr>
        <w:ind w:left="6468" w:hanging="360"/>
      </w:pPr>
    </w:lvl>
    <w:lvl w:ilvl="7" w:tplc="04100019" w:tentative="1">
      <w:start w:val="1"/>
      <w:numFmt w:val="lowerLetter"/>
      <w:lvlText w:val="%8."/>
      <w:lvlJc w:val="left"/>
      <w:pPr>
        <w:ind w:left="7188" w:hanging="360"/>
      </w:pPr>
    </w:lvl>
    <w:lvl w:ilvl="8" w:tplc="0410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9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4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B327124"/>
    <w:multiLevelType w:val="hybridMultilevel"/>
    <w:tmpl w:val="5F3C02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3301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4237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5174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6111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7047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984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8921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B38FE"/>
    <w:multiLevelType w:val="hybridMultilevel"/>
    <w:tmpl w:val="673A7288"/>
    <w:lvl w:ilvl="0" w:tplc="B4D836E2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8052B"/>
    <w:multiLevelType w:val="hybridMultilevel"/>
    <w:tmpl w:val="06006ED2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AC25FA3"/>
    <w:multiLevelType w:val="hybridMultilevel"/>
    <w:tmpl w:val="5048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40C40"/>
    <w:multiLevelType w:val="hybridMultilevel"/>
    <w:tmpl w:val="3E4C640C"/>
    <w:lvl w:ilvl="0" w:tplc="B4D836E2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3"/>
  </w:num>
  <w:num w:numId="9">
    <w:abstractNumId w:val="12"/>
  </w:num>
  <w:num w:numId="10">
    <w:abstractNumId w:val="37"/>
  </w:num>
  <w:num w:numId="11">
    <w:abstractNumId w:val="21"/>
  </w:num>
  <w:num w:numId="12">
    <w:abstractNumId w:val="7"/>
  </w:num>
  <w:num w:numId="13">
    <w:abstractNumId w:val="8"/>
  </w:num>
  <w:num w:numId="14">
    <w:abstractNumId w:val="5"/>
  </w:num>
  <w:num w:numId="15">
    <w:abstractNumId w:val="16"/>
  </w:num>
  <w:num w:numId="16">
    <w:abstractNumId w:val="36"/>
  </w:num>
  <w:num w:numId="17">
    <w:abstractNumId w:val="9"/>
  </w:num>
  <w:num w:numId="18">
    <w:abstractNumId w:val="22"/>
  </w:num>
  <w:num w:numId="19">
    <w:abstractNumId w:val="3"/>
  </w:num>
  <w:num w:numId="20">
    <w:abstractNumId w:val="4"/>
  </w:num>
  <w:num w:numId="21">
    <w:abstractNumId w:val="14"/>
  </w:num>
  <w:num w:numId="22">
    <w:abstractNumId w:val="15"/>
  </w:num>
  <w:num w:numId="23">
    <w:abstractNumId w:val="17"/>
  </w:num>
  <w:num w:numId="24">
    <w:abstractNumId w:val="28"/>
  </w:num>
  <w:num w:numId="25">
    <w:abstractNumId w:val="11"/>
  </w:num>
  <w:num w:numId="26">
    <w:abstractNumId w:val="29"/>
  </w:num>
  <w:num w:numId="27">
    <w:abstractNumId w:val="27"/>
  </w:num>
  <w:num w:numId="28">
    <w:abstractNumId w:val="31"/>
  </w:num>
  <w:num w:numId="29">
    <w:abstractNumId w:val="26"/>
  </w:num>
  <w:num w:numId="30">
    <w:abstractNumId w:val="25"/>
  </w:num>
  <w:num w:numId="31">
    <w:abstractNumId w:val="33"/>
  </w:num>
  <w:num w:numId="32">
    <w:abstractNumId w:val="34"/>
  </w:num>
  <w:num w:numId="33">
    <w:abstractNumId w:val="30"/>
  </w:num>
  <w:num w:numId="34">
    <w:abstractNumId w:val="35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0"/>
  </w:num>
  <w:num w:numId="38">
    <w:abstractNumId w:val="18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064C4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1733"/>
    <w:rsid w:val="00072224"/>
    <w:rsid w:val="000736AB"/>
    <w:rsid w:val="00074CDD"/>
    <w:rsid w:val="0007706B"/>
    <w:rsid w:val="0008242F"/>
    <w:rsid w:val="00093B8A"/>
    <w:rsid w:val="00093DA1"/>
    <w:rsid w:val="00097E66"/>
    <w:rsid w:val="000A19BA"/>
    <w:rsid w:val="000A2C09"/>
    <w:rsid w:val="000A74CB"/>
    <w:rsid w:val="000B12C5"/>
    <w:rsid w:val="000B480F"/>
    <w:rsid w:val="000B6C44"/>
    <w:rsid w:val="000C0039"/>
    <w:rsid w:val="000C11ED"/>
    <w:rsid w:val="000C2DBB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CF5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31078"/>
    <w:rsid w:val="00132B57"/>
    <w:rsid w:val="001335C6"/>
    <w:rsid w:val="00133C52"/>
    <w:rsid w:val="00135167"/>
    <w:rsid w:val="001352AB"/>
    <w:rsid w:val="00137798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76AD3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25E8"/>
    <w:rsid w:val="001B484F"/>
    <w:rsid w:val="001B7378"/>
    <w:rsid w:val="001B770A"/>
    <w:rsid w:val="001C0302"/>
    <w:rsid w:val="001C6C49"/>
    <w:rsid w:val="001D4B64"/>
    <w:rsid w:val="001D6B50"/>
    <w:rsid w:val="001D7254"/>
    <w:rsid w:val="001E52E4"/>
    <w:rsid w:val="001F16A2"/>
    <w:rsid w:val="001F207B"/>
    <w:rsid w:val="001F4A45"/>
    <w:rsid w:val="001F6C2D"/>
    <w:rsid w:val="00207849"/>
    <w:rsid w:val="00210607"/>
    <w:rsid w:val="00211108"/>
    <w:rsid w:val="00212259"/>
    <w:rsid w:val="00213B82"/>
    <w:rsid w:val="00213C1D"/>
    <w:rsid w:val="0021559E"/>
    <w:rsid w:val="00217C76"/>
    <w:rsid w:val="00222A56"/>
    <w:rsid w:val="002247FE"/>
    <w:rsid w:val="00225146"/>
    <w:rsid w:val="00226CB3"/>
    <w:rsid w:val="00231141"/>
    <w:rsid w:val="0023285D"/>
    <w:rsid w:val="00240337"/>
    <w:rsid w:val="0024391D"/>
    <w:rsid w:val="00250FE2"/>
    <w:rsid w:val="0025352F"/>
    <w:rsid w:val="002539BB"/>
    <w:rsid w:val="00255CE2"/>
    <w:rsid w:val="0025698C"/>
    <w:rsid w:val="00263121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02E9"/>
    <w:rsid w:val="002C1C92"/>
    <w:rsid w:val="002C1E86"/>
    <w:rsid w:val="002D3144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20D60"/>
    <w:rsid w:val="00331E60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538A"/>
    <w:rsid w:val="00376169"/>
    <w:rsid w:val="00380894"/>
    <w:rsid w:val="00380B8B"/>
    <w:rsid w:val="003824FF"/>
    <w:rsid w:val="00382EC8"/>
    <w:rsid w:val="00383ADD"/>
    <w:rsid w:val="00386EDC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5971"/>
    <w:rsid w:val="003C60F6"/>
    <w:rsid w:val="003C7A75"/>
    <w:rsid w:val="003D4352"/>
    <w:rsid w:val="003E18F4"/>
    <w:rsid w:val="003E2DA4"/>
    <w:rsid w:val="003E2E35"/>
    <w:rsid w:val="003E5C47"/>
    <w:rsid w:val="003E5E68"/>
    <w:rsid w:val="003F2D21"/>
    <w:rsid w:val="003F5439"/>
    <w:rsid w:val="00402B7D"/>
    <w:rsid w:val="004076E9"/>
    <w:rsid w:val="004145B0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107D"/>
    <w:rsid w:val="004563DD"/>
    <w:rsid w:val="00462440"/>
    <w:rsid w:val="004652D3"/>
    <w:rsid w:val="004657B2"/>
    <w:rsid w:val="004722C2"/>
    <w:rsid w:val="004731AC"/>
    <w:rsid w:val="00473A05"/>
    <w:rsid w:val="00484CE2"/>
    <w:rsid w:val="00485D17"/>
    <w:rsid w:val="004914CB"/>
    <w:rsid w:val="00495A93"/>
    <w:rsid w:val="00497369"/>
    <w:rsid w:val="004A31FA"/>
    <w:rsid w:val="004A5D71"/>
    <w:rsid w:val="004A786E"/>
    <w:rsid w:val="004B053D"/>
    <w:rsid w:val="004B09C3"/>
    <w:rsid w:val="004B5569"/>
    <w:rsid w:val="004B62EF"/>
    <w:rsid w:val="004C01A7"/>
    <w:rsid w:val="004C4D5B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12E50"/>
    <w:rsid w:val="00520DBD"/>
    <w:rsid w:val="00520F00"/>
    <w:rsid w:val="00525018"/>
    <w:rsid w:val="00526196"/>
    <w:rsid w:val="005263CD"/>
    <w:rsid w:val="0052773A"/>
    <w:rsid w:val="00527AAD"/>
    <w:rsid w:val="00534AAB"/>
    <w:rsid w:val="00535EF8"/>
    <w:rsid w:val="0054128E"/>
    <w:rsid w:val="00543DF4"/>
    <w:rsid w:val="00547C3A"/>
    <w:rsid w:val="00551462"/>
    <w:rsid w:val="0055281C"/>
    <w:rsid w:val="005528BF"/>
    <w:rsid w:val="005540B3"/>
    <w:rsid w:val="0055517D"/>
    <w:rsid w:val="00557E4E"/>
    <w:rsid w:val="005603E9"/>
    <w:rsid w:val="00560F4E"/>
    <w:rsid w:val="00561EFF"/>
    <w:rsid w:val="00564F21"/>
    <w:rsid w:val="00565200"/>
    <w:rsid w:val="00566D97"/>
    <w:rsid w:val="00567DE5"/>
    <w:rsid w:val="00567E59"/>
    <w:rsid w:val="005753E6"/>
    <w:rsid w:val="00576F0F"/>
    <w:rsid w:val="00583A1F"/>
    <w:rsid w:val="00584120"/>
    <w:rsid w:val="00585647"/>
    <w:rsid w:val="00585A3D"/>
    <w:rsid w:val="00585C3D"/>
    <w:rsid w:val="005865EC"/>
    <w:rsid w:val="00591CC1"/>
    <w:rsid w:val="005A4B10"/>
    <w:rsid w:val="005A5AB6"/>
    <w:rsid w:val="005A7F30"/>
    <w:rsid w:val="005B65B5"/>
    <w:rsid w:val="005B6AD4"/>
    <w:rsid w:val="005C77DE"/>
    <w:rsid w:val="005D153C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260B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56A84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8468C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E560C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6F5E"/>
    <w:rsid w:val="00747847"/>
    <w:rsid w:val="00750EBA"/>
    <w:rsid w:val="0076314A"/>
    <w:rsid w:val="0076508D"/>
    <w:rsid w:val="00766447"/>
    <w:rsid w:val="007676DE"/>
    <w:rsid w:val="00770331"/>
    <w:rsid w:val="00772936"/>
    <w:rsid w:val="00774239"/>
    <w:rsid w:val="00775397"/>
    <w:rsid w:val="00775786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8B2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609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622"/>
    <w:rsid w:val="008B6767"/>
    <w:rsid w:val="008B67E9"/>
    <w:rsid w:val="008C0440"/>
    <w:rsid w:val="008C1400"/>
    <w:rsid w:val="008D1317"/>
    <w:rsid w:val="008E0DE5"/>
    <w:rsid w:val="008E1859"/>
    <w:rsid w:val="008E7578"/>
    <w:rsid w:val="008F28B1"/>
    <w:rsid w:val="008F3CD8"/>
    <w:rsid w:val="008F7B5F"/>
    <w:rsid w:val="00900CC4"/>
    <w:rsid w:val="0090455C"/>
    <w:rsid w:val="00906BD1"/>
    <w:rsid w:val="009105E1"/>
    <w:rsid w:val="0091078D"/>
    <w:rsid w:val="00923596"/>
    <w:rsid w:val="00924398"/>
    <w:rsid w:val="009246DD"/>
    <w:rsid w:val="0093431C"/>
    <w:rsid w:val="009361A1"/>
    <w:rsid w:val="00940667"/>
    <w:rsid w:val="00941128"/>
    <w:rsid w:val="00942D93"/>
    <w:rsid w:val="009454DE"/>
    <w:rsid w:val="00947939"/>
    <w:rsid w:val="0095554F"/>
    <w:rsid w:val="00955B20"/>
    <w:rsid w:val="009568F7"/>
    <w:rsid w:val="00956EC5"/>
    <w:rsid w:val="00964DE6"/>
    <w:rsid w:val="00971485"/>
    <w:rsid w:val="0097208D"/>
    <w:rsid w:val="0097360E"/>
    <w:rsid w:val="00980B3C"/>
    <w:rsid w:val="00981FE7"/>
    <w:rsid w:val="0098483C"/>
    <w:rsid w:val="00986B21"/>
    <w:rsid w:val="00986D16"/>
    <w:rsid w:val="00990253"/>
    <w:rsid w:val="00990DB4"/>
    <w:rsid w:val="00991528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CDD"/>
    <w:rsid w:val="009D1FFB"/>
    <w:rsid w:val="009D21BE"/>
    <w:rsid w:val="009D22EB"/>
    <w:rsid w:val="009D2CF7"/>
    <w:rsid w:val="009D42CC"/>
    <w:rsid w:val="009D7632"/>
    <w:rsid w:val="009F0ED6"/>
    <w:rsid w:val="009F477B"/>
    <w:rsid w:val="00A023CC"/>
    <w:rsid w:val="00A10524"/>
    <w:rsid w:val="00A11AC5"/>
    <w:rsid w:val="00A11DB1"/>
    <w:rsid w:val="00A13318"/>
    <w:rsid w:val="00A15AF4"/>
    <w:rsid w:val="00A1688B"/>
    <w:rsid w:val="00A16F0D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57FC4"/>
    <w:rsid w:val="00A6054A"/>
    <w:rsid w:val="00A6127E"/>
    <w:rsid w:val="00A62F2B"/>
    <w:rsid w:val="00A6464D"/>
    <w:rsid w:val="00A65DF8"/>
    <w:rsid w:val="00A727A8"/>
    <w:rsid w:val="00A74333"/>
    <w:rsid w:val="00A76733"/>
    <w:rsid w:val="00A909FA"/>
    <w:rsid w:val="00A90F34"/>
    <w:rsid w:val="00A91C14"/>
    <w:rsid w:val="00A94E66"/>
    <w:rsid w:val="00AA3F35"/>
    <w:rsid w:val="00AA68B0"/>
    <w:rsid w:val="00AA6CCD"/>
    <w:rsid w:val="00AB3F38"/>
    <w:rsid w:val="00AB76C8"/>
    <w:rsid w:val="00AC0BDD"/>
    <w:rsid w:val="00AC107F"/>
    <w:rsid w:val="00AC21A5"/>
    <w:rsid w:val="00AC62CF"/>
    <w:rsid w:val="00AC7E1A"/>
    <w:rsid w:val="00AD07E7"/>
    <w:rsid w:val="00AD1114"/>
    <w:rsid w:val="00AD28CB"/>
    <w:rsid w:val="00AD540E"/>
    <w:rsid w:val="00AE366E"/>
    <w:rsid w:val="00AE669F"/>
    <w:rsid w:val="00AE6A54"/>
    <w:rsid w:val="00AF52DE"/>
    <w:rsid w:val="00B00B0E"/>
    <w:rsid w:val="00B00DD6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27C77"/>
    <w:rsid w:val="00B31B50"/>
    <w:rsid w:val="00B31F80"/>
    <w:rsid w:val="00B32055"/>
    <w:rsid w:val="00B320FA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70140"/>
    <w:rsid w:val="00B833F2"/>
    <w:rsid w:val="00B87A3D"/>
    <w:rsid w:val="00B90CAE"/>
    <w:rsid w:val="00B92B95"/>
    <w:rsid w:val="00BA532D"/>
    <w:rsid w:val="00BA6212"/>
    <w:rsid w:val="00BA6627"/>
    <w:rsid w:val="00BA6BB5"/>
    <w:rsid w:val="00BB0CD6"/>
    <w:rsid w:val="00BB1BF6"/>
    <w:rsid w:val="00BB38A7"/>
    <w:rsid w:val="00BB6BE2"/>
    <w:rsid w:val="00BD0C93"/>
    <w:rsid w:val="00BD5445"/>
    <w:rsid w:val="00BD6EC3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3C73"/>
    <w:rsid w:val="00C05548"/>
    <w:rsid w:val="00C05619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36D89"/>
    <w:rsid w:val="00C410EF"/>
    <w:rsid w:val="00C47403"/>
    <w:rsid w:val="00C5300F"/>
    <w:rsid w:val="00C53E2D"/>
    <w:rsid w:val="00C55600"/>
    <w:rsid w:val="00C56550"/>
    <w:rsid w:val="00C572D7"/>
    <w:rsid w:val="00C61D88"/>
    <w:rsid w:val="00C64C0B"/>
    <w:rsid w:val="00C678B4"/>
    <w:rsid w:val="00C728F6"/>
    <w:rsid w:val="00C80B95"/>
    <w:rsid w:val="00C85681"/>
    <w:rsid w:val="00C9066B"/>
    <w:rsid w:val="00C925E4"/>
    <w:rsid w:val="00C94E25"/>
    <w:rsid w:val="00CA7616"/>
    <w:rsid w:val="00CB2568"/>
    <w:rsid w:val="00CB5774"/>
    <w:rsid w:val="00CB5D21"/>
    <w:rsid w:val="00CB696E"/>
    <w:rsid w:val="00CC066E"/>
    <w:rsid w:val="00CC0C95"/>
    <w:rsid w:val="00CC32D1"/>
    <w:rsid w:val="00CC34E5"/>
    <w:rsid w:val="00CC4861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EEE"/>
    <w:rsid w:val="00D74D3C"/>
    <w:rsid w:val="00D81C29"/>
    <w:rsid w:val="00D82D6E"/>
    <w:rsid w:val="00D832A9"/>
    <w:rsid w:val="00D91878"/>
    <w:rsid w:val="00D920A3"/>
    <w:rsid w:val="00D94D0B"/>
    <w:rsid w:val="00D970EA"/>
    <w:rsid w:val="00D9743E"/>
    <w:rsid w:val="00D977C5"/>
    <w:rsid w:val="00DA7448"/>
    <w:rsid w:val="00DA7978"/>
    <w:rsid w:val="00DA7EDD"/>
    <w:rsid w:val="00DB07B0"/>
    <w:rsid w:val="00DB215F"/>
    <w:rsid w:val="00DB71F1"/>
    <w:rsid w:val="00DC0102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4769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1FD9"/>
    <w:rsid w:val="00E24872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1638"/>
    <w:rsid w:val="00EB2A39"/>
    <w:rsid w:val="00EB52E0"/>
    <w:rsid w:val="00EC303F"/>
    <w:rsid w:val="00EC3183"/>
    <w:rsid w:val="00EC52F2"/>
    <w:rsid w:val="00EC63B6"/>
    <w:rsid w:val="00ED03F7"/>
    <w:rsid w:val="00ED1016"/>
    <w:rsid w:val="00ED5317"/>
    <w:rsid w:val="00ED65F7"/>
    <w:rsid w:val="00EE2CF3"/>
    <w:rsid w:val="00EF1E47"/>
    <w:rsid w:val="00EF30AB"/>
    <w:rsid w:val="00EF617D"/>
    <w:rsid w:val="00F04C4F"/>
    <w:rsid w:val="00F07F9B"/>
    <w:rsid w:val="00F1096D"/>
    <w:rsid w:val="00F1445C"/>
    <w:rsid w:val="00F164C7"/>
    <w:rsid w:val="00F2100B"/>
    <w:rsid w:val="00F21F17"/>
    <w:rsid w:val="00F2677F"/>
    <w:rsid w:val="00F33942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8435B"/>
    <w:rsid w:val="00F95EBA"/>
    <w:rsid w:val="00F97F53"/>
    <w:rsid w:val="00FA166C"/>
    <w:rsid w:val="00FA6381"/>
    <w:rsid w:val="00FA6860"/>
    <w:rsid w:val="00FB1989"/>
    <w:rsid w:val="00FB410D"/>
    <w:rsid w:val="00FB619F"/>
    <w:rsid w:val="00FB6A9B"/>
    <w:rsid w:val="00FB75FC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60D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140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1">
    <w:name w:val="Table Normal1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C2B6D-736E-445E-A721-4A9DBD57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1243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utente</cp:lastModifiedBy>
  <cp:revision>2</cp:revision>
  <cp:lastPrinted>2020-02-24T13:03:00Z</cp:lastPrinted>
  <dcterms:created xsi:type="dcterms:W3CDTF">2025-04-10T09:43:00Z</dcterms:created>
  <dcterms:modified xsi:type="dcterms:W3CDTF">2025-04-10T09:43:00Z</dcterms:modified>
</cp:coreProperties>
</file>